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A998DE" w14:textId="3B2E543C" w:rsidR="001A6C48" w:rsidRPr="0012313F" w:rsidRDefault="00970A5C" w:rsidP="001A6C48">
      <w:pPr>
        <w:jc w:val="right"/>
        <w:rPr>
          <w:rFonts w:asciiTheme="minorHAnsi" w:hAnsiTheme="minorHAnsi" w:cstheme="minorHAnsi"/>
        </w:rPr>
      </w:pPr>
      <w:r w:rsidRPr="0012313F">
        <w:rPr>
          <w:rFonts w:asciiTheme="minorHAnsi" w:hAnsiTheme="minorHAnsi" w:cstheme="minorHAnsi"/>
        </w:rPr>
        <w:t>Załącznik</w:t>
      </w:r>
      <w:r w:rsidR="001A6C48" w:rsidRPr="0012313F">
        <w:rPr>
          <w:rFonts w:asciiTheme="minorHAnsi" w:hAnsiTheme="minorHAnsi" w:cstheme="minorHAnsi"/>
        </w:rPr>
        <w:t xml:space="preserve"> nr </w:t>
      </w:r>
      <w:r w:rsidR="00BB74C8" w:rsidRPr="0012313F">
        <w:rPr>
          <w:rFonts w:asciiTheme="minorHAnsi" w:hAnsiTheme="minorHAnsi" w:cstheme="minorHAnsi"/>
        </w:rPr>
        <w:t>3</w:t>
      </w:r>
      <w:r w:rsidR="00727053" w:rsidRPr="0012313F">
        <w:rPr>
          <w:rFonts w:asciiTheme="minorHAnsi" w:hAnsiTheme="minorHAnsi" w:cstheme="minorHAnsi"/>
        </w:rPr>
        <w:t xml:space="preserve"> </w:t>
      </w:r>
      <w:r w:rsidR="001A6C48" w:rsidRPr="0012313F">
        <w:rPr>
          <w:rFonts w:asciiTheme="minorHAnsi" w:hAnsiTheme="minorHAnsi" w:cstheme="minorHAnsi"/>
        </w:rPr>
        <w:t xml:space="preserve">do </w:t>
      </w:r>
      <w:r w:rsidR="006702D5">
        <w:rPr>
          <w:rFonts w:asciiTheme="minorHAnsi" w:hAnsiTheme="minorHAnsi" w:cstheme="minorHAnsi"/>
        </w:rPr>
        <w:t>u</w:t>
      </w:r>
      <w:r w:rsidR="001A6C48" w:rsidRPr="0012313F">
        <w:rPr>
          <w:rFonts w:asciiTheme="minorHAnsi" w:hAnsiTheme="minorHAnsi" w:cstheme="minorHAnsi"/>
        </w:rPr>
        <w:t xml:space="preserve">mowy </w:t>
      </w:r>
    </w:p>
    <w:p w14:paraId="1E5A6F84" w14:textId="77777777" w:rsidR="00CE1223" w:rsidRPr="0012313F" w:rsidRDefault="00CE1223" w:rsidP="00CE1223">
      <w:pPr>
        <w:ind w:left="317"/>
        <w:rPr>
          <w:rFonts w:asciiTheme="minorHAnsi" w:hAnsiTheme="minorHAnsi" w:cstheme="minorHAnsi"/>
        </w:rPr>
      </w:pPr>
      <w:r w:rsidRPr="0012313F">
        <w:rPr>
          <w:rFonts w:asciiTheme="minorHAnsi" w:hAnsiTheme="minorHAnsi" w:cstheme="minorHAnsi"/>
        </w:rPr>
        <w:t>WYKONAWCA</w:t>
      </w:r>
    </w:p>
    <w:p w14:paraId="0E74DFF7" w14:textId="77777777" w:rsidR="00CE1223" w:rsidRPr="0012313F" w:rsidRDefault="00CE1223" w:rsidP="00CE1223">
      <w:pPr>
        <w:ind w:left="317"/>
        <w:rPr>
          <w:rFonts w:asciiTheme="minorHAnsi" w:hAnsiTheme="minorHAnsi" w:cstheme="minorHAnsi"/>
          <w:lang w:eastAsia="pl-PL"/>
        </w:rPr>
      </w:pPr>
      <w:r w:rsidRPr="0012313F">
        <w:rPr>
          <w:rFonts w:asciiTheme="minorHAnsi" w:hAnsiTheme="minorHAnsi" w:cstheme="minorHAnsi"/>
          <w:lang w:eastAsia="pl-PL"/>
        </w:rPr>
        <w:t>……………………………..….……………….</w:t>
      </w:r>
    </w:p>
    <w:p w14:paraId="34C0C55F" w14:textId="77777777" w:rsidR="00CE1223" w:rsidRPr="0012313F" w:rsidRDefault="00CE1223" w:rsidP="00CE1223">
      <w:pPr>
        <w:ind w:left="317"/>
        <w:rPr>
          <w:rFonts w:asciiTheme="minorHAnsi" w:hAnsiTheme="minorHAnsi" w:cstheme="minorHAnsi"/>
          <w:lang w:eastAsia="pl-PL"/>
        </w:rPr>
      </w:pPr>
      <w:r w:rsidRPr="0012313F">
        <w:rPr>
          <w:rFonts w:asciiTheme="minorHAnsi" w:hAnsiTheme="minorHAnsi" w:cstheme="minorHAnsi"/>
          <w:lang w:eastAsia="pl-PL"/>
        </w:rPr>
        <w:t>…………………………..….………………….</w:t>
      </w:r>
    </w:p>
    <w:p w14:paraId="6260A1A8" w14:textId="77777777" w:rsidR="00CE1223" w:rsidRPr="0012313F" w:rsidRDefault="00CE1223" w:rsidP="00CE1223">
      <w:pPr>
        <w:ind w:left="31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2313F">
        <w:rPr>
          <w:rFonts w:asciiTheme="minorHAnsi" w:hAnsiTheme="minorHAnsi" w:cstheme="minorHAnsi"/>
          <w:i/>
          <w:sz w:val="20"/>
          <w:szCs w:val="20"/>
        </w:rPr>
        <w:t xml:space="preserve">(nazwa albo imię i nazwisko, siedziba albo </w:t>
      </w:r>
    </w:p>
    <w:p w14:paraId="30268332" w14:textId="4479BC60" w:rsidR="00CE1223" w:rsidRPr="0012313F" w:rsidRDefault="00CE1223" w:rsidP="00CE1223">
      <w:pPr>
        <w:ind w:left="31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2313F">
        <w:rPr>
          <w:rFonts w:asciiTheme="minorHAnsi" w:hAnsiTheme="minorHAnsi" w:cstheme="minorHAnsi"/>
          <w:i/>
          <w:sz w:val="20"/>
          <w:szCs w:val="20"/>
        </w:rPr>
        <w:t>miejsce zamieszkania</w:t>
      </w:r>
      <w:r w:rsidR="00365E94" w:rsidRPr="0012313F">
        <w:rPr>
          <w:rFonts w:asciiTheme="minorHAnsi" w:hAnsiTheme="minorHAnsi" w:cstheme="minorHAnsi"/>
          <w:i/>
          <w:sz w:val="20"/>
          <w:szCs w:val="20"/>
        </w:rPr>
        <w:t>,</w:t>
      </w:r>
      <w:r w:rsidRPr="0012313F">
        <w:rPr>
          <w:rFonts w:asciiTheme="minorHAnsi" w:hAnsiTheme="minorHAnsi" w:cstheme="minorHAnsi"/>
          <w:i/>
          <w:sz w:val="20"/>
          <w:szCs w:val="20"/>
        </w:rPr>
        <w:t xml:space="preserve"> jeżeli jest miejscem</w:t>
      </w:r>
    </w:p>
    <w:p w14:paraId="5083F4D9" w14:textId="77777777" w:rsidR="00CE1223" w:rsidRPr="0012313F" w:rsidRDefault="00CE1223" w:rsidP="00CE1223">
      <w:pPr>
        <w:ind w:left="31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2313F">
        <w:rPr>
          <w:rFonts w:asciiTheme="minorHAnsi" w:hAnsiTheme="minorHAnsi" w:cstheme="minorHAnsi"/>
          <w:i/>
          <w:sz w:val="20"/>
          <w:szCs w:val="20"/>
        </w:rPr>
        <w:t>wykonywania działalności Wykonawcy)</w:t>
      </w:r>
    </w:p>
    <w:p w14:paraId="715500F2" w14:textId="77777777" w:rsidR="00CE1223" w:rsidRPr="0012313F" w:rsidRDefault="00CE1223" w:rsidP="00CE1223">
      <w:pPr>
        <w:ind w:left="317"/>
        <w:jc w:val="both"/>
        <w:rPr>
          <w:rFonts w:asciiTheme="minorHAnsi" w:hAnsiTheme="minorHAnsi" w:cstheme="minorHAnsi"/>
          <w:sz w:val="20"/>
          <w:szCs w:val="20"/>
        </w:rPr>
      </w:pPr>
    </w:p>
    <w:p w14:paraId="65123521" w14:textId="77777777" w:rsidR="00CE1223" w:rsidRPr="0012313F" w:rsidRDefault="00CE1223" w:rsidP="00CE1223">
      <w:pPr>
        <w:ind w:left="317"/>
        <w:jc w:val="both"/>
        <w:rPr>
          <w:rFonts w:asciiTheme="minorHAnsi" w:hAnsiTheme="minorHAnsi" w:cstheme="minorHAnsi"/>
        </w:rPr>
      </w:pPr>
      <w:r w:rsidRPr="0012313F">
        <w:rPr>
          <w:rFonts w:asciiTheme="minorHAnsi" w:hAnsiTheme="minorHAnsi" w:cstheme="minorHAnsi"/>
        </w:rPr>
        <w:t>reprezentowany przez:</w:t>
      </w:r>
    </w:p>
    <w:p w14:paraId="068D1E84" w14:textId="77777777" w:rsidR="00CE1223" w:rsidRPr="0012313F" w:rsidRDefault="00CE1223" w:rsidP="00CE1223">
      <w:pPr>
        <w:ind w:left="317"/>
        <w:rPr>
          <w:rFonts w:asciiTheme="minorHAnsi" w:hAnsiTheme="minorHAnsi" w:cstheme="minorHAnsi"/>
        </w:rPr>
      </w:pPr>
      <w:r w:rsidRPr="0012313F">
        <w:rPr>
          <w:rFonts w:asciiTheme="minorHAnsi" w:hAnsiTheme="minorHAnsi" w:cstheme="minorHAnsi"/>
        </w:rPr>
        <w:t>…………………………………………………</w:t>
      </w:r>
    </w:p>
    <w:p w14:paraId="6ED8542A" w14:textId="77777777" w:rsidR="00CE1223" w:rsidRPr="0012313F" w:rsidRDefault="00CE1223" w:rsidP="00CE1223">
      <w:pPr>
        <w:keepNext/>
        <w:tabs>
          <w:tab w:val="left" w:pos="0"/>
        </w:tabs>
        <w:spacing w:after="120"/>
        <w:outlineLvl w:val="1"/>
        <w:rPr>
          <w:rFonts w:asciiTheme="minorHAnsi" w:hAnsiTheme="minorHAnsi" w:cstheme="minorHAnsi"/>
        </w:rPr>
      </w:pPr>
      <w:r w:rsidRPr="0012313F">
        <w:rPr>
          <w:rFonts w:asciiTheme="minorHAnsi" w:hAnsiTheme="minorHAnsi" w:cstheme="minorHAnsi"/>
        </w:rPr>
        <w:t xml:space="preserve">      …………………………………………………</w:t>
      </w:r>
    </w:p>
    <w:p w14:paraId="7C21C185" w14:textId="77777777" w:rsidR="001A6C48" w:rsidRPr="0012313F" w:rsidRDefault="001A6C48" w:rsidP="001A6C48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360A0BAB" w14:textId="77777777" w:rsidR="001A6C48" w:rsidRPr="0012313F" w:rsidRDefault="001A6C48" w:rsidP="001A6C48">
      <w:pPr>
        <w:tabs>
          <w:tab w:val="left" w:pos="102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2313F">
        <w:rPr>
          <w:rFonts w:asciiTheme="minorHAnsi" w:hAnsiTheme="minorHAnsi" w:cstheme="minorHAnsi"/>
          <w:b/>
          <w:sz w:val="28"/>
          <w:szCs w:val="28"/>
        </w:rPr>
        <w:t>WYKAZ  PODWYKONAWCÓW</w:t>
      </w:r>
    </w:p>
    <w:p w14:paraId="3A6E7ECE" w14:textId="77777777" w:rsidR="001A6C48" w:rsidRPr="0012313F" w:rsidRDefault="001A6C48" w:rsidP="001A6C48">
      <w:pPr>
        <w:tabs>
          <w:tab w:val="left" w:pos="102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C037CF4" w14:textId="77777777" w:rsidR="001A6C48" w:rsidRPr="0012313F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15329" w:type="dxa"/>
        <w:tblInd w:w="-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2409"/>
        <w:gridCol w:w="7575"/>
        <w:gridCol w:w="4758"/>
      </w:tblGrid>
      <w:tr w:rsidR="00224596" w:rsidRPr="0012313F" w14:paraId="1136EDE3" w14:textId="77777777" w:rsidTr="006A1860">
        <w:trPr>
          <w:trHeight w:val="9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677E" w14:textId="77777777" w:rsidR="00224596" w:rsidRPr="0012313F" w:rsidRDefault="00224596" w:rsidP="00D956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3839" w14:textId="5BE58450" w:rsidR="00224596" w:rsidRPr="0012313F" w:rsidRDefault="00727053" w:rsidP="002245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</w:t>
            </w:r>
            <w:r w:rsidR="00224596" w:rsidRPr="00123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ealizowan</w:t>
            </w:r>
            <w:r w:rsidR="00A84A6A" w:rsidRPr="00123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="00224596" w:rsidRPr="00123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877B8" w:rsidRPr="001231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roboty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A876" w14:textId="77777777" w:rsidR="00224596" w:rsidRPr="0012313F" w:rsidRDefault="00224596" w:rsidP="00D956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i adres </w:t>
            </w:r>
          </w:p>
          <w:p w14:paraId="52D8BB31" w14:textId="77777777" w:rsidR="00224596" w:rsidRPr="0012313F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podwykonawcy </w:t>
            </w:r>
          </w:p>
          <w:p w14:paraId="5F92183F" w14:textId="77777777" w:rsidR="00224596" w:rsidRPr="0012313F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wraz z danymi kontaktowymi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13BD" w14:textId="77777777" w:rsidR="00224596" w:rsidRPr="0012313F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Przedstawiciele podwykonawcy</w:t>
            </w:r>
          </w:p>
        </w:tc>
      </w:tr>
      <w:tr w:rsidR="00224596" w:rsidRPr="0012313F" w14:paraId="122E64ED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E81A" w14:textId="77777777" w:rsidR="00224596" w:rsidRPr="0012313F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CE43" w14:textId="77777777" w:rsidR="00224596" w:rsidRPr="0012313F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CF9C" w14:textId="77777777" w:rsidR="00224596" w:rsidRPr="0012313F" w:rsidRDefault="00224596" w:rsidP="00D956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462E7A66" w14:textId="77777777" w:rsidR="00224596" w:rsidRPr="0012313F" w:rsidRDefault="00224596" w:rsidP="00D956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606" w14:textId="77777777" w:rsidR="00224596" w:rsidRPr="0012313F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5E247C83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9A0A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2D7B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AE64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53941528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FC5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0C4FAE1E" w14:textId="77777777" w:rsidTr="00B564A6">
        <w:trPr>
          <w:trHeight w:val="53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A8D9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5EF4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937B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A888B2E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814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59B0DBD3" w14:textId="77777777" w:rsidTr="00B564A6">
        <w:trPr>
          <w:trHeight w:val="68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66E0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7F22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1A70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C17016B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1B1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05EE4023" w14:textId="77777777" w:rsidTr="004660E5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1666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44B5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C520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5DD095C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D2C3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0BEB7A65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2229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2F25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9DBE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3E97732A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6BC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4C6E2D89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1DFA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DCE1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9481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1F4500DE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C9F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6E58EF6A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CF70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E064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3AF7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496D905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CA3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</w:tr>
      <w:tr w:rsidR="00224596" w:rsidRPr="0012313F" w14:paraId="24434578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AC6B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68E6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2C33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6F188E7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E0BB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12313F" w14:paraId="4E3C2E52" w14:textId="77777777" w:rsidTr="00B564A6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D6C6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3D07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F9E0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D63F964" w14:textId="77777777" w:rsidR="00224596" w:rsidRPr="0012313F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432" w14:textId="77777777" w:rsidR="00224596" w:rsidRPr="0012313F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31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75C9D8E0" w14:textId="77777777" w:rsidR="001A6C48" w:rsidRPr="0012313F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B920874" w14:textId="77777777" w:rsidR="001A6C48" w:rsidRPr="0012313F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C5B2661" w14:textId="77777777" w:rsidR="001A6C48" w:rsidRPr="0012313F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FDC21B8" w14:textId="77777777" w:rsidR="001A6C48" w:rsidRPr="0012313F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B065873" w14:textId="77777777" w:rsidR="001A6C48" w:rsidRPr="0012313F" w:rsidRDefault="001A6C48" w:rsidP="001A6C48">
      <w:pPr>
        <w:jc w:val="both"/>
        <w:rPr>
          <w:rFonts w:asciiTheme="minorHAnsi" w:hAnsiTheme="minorHAnsi" w:cstheme="minorHAnsi"/>
          <w:u w:val="single"/>
        </w:rPr>
      </w:pPr>
    </w:p>
    <w:p w14:paraId="1D7C0DFE" w14:textId="77777777" w:rsidR="001A6C48" w:rsidRPr="0012313F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B31976D" w14:textId="77777777" w:rsidR="001A6C48" w:rsidRPr="0012313F" w:rsidRDefault="001A6C48" w:rsidP="001A6C48">
      <w:pPr>
        <w:tabs>
          <w:tab w:val="left" w:pos="1022"/>
        </w:tabs>
        <w:jc w:val="both"/>
        <w:rPr>
          <w:rFonts w:asciiTheme="minorHAnsi" w:hAnsiTheme="minorHAnsi" w:cstheme="minorHAnsi"/>
          <w:i/>
        </w:rPr>
      </w:pPr>
      <w:r w:rsidRPr="0012313F">
        <w:rPr>
          <w:rFonts w:asciiTheme="minorHAnsi" w:hAnsiTheme="minorHAnsi" w:cstheme="minorHAnsi"/>
        </w:rPr>
        <w:t>………………………</w:t>
      </w:r>
      <w:r w:rsidR="001B02D7" w:rsidRPr="0012313F">
        <w:rPr>
          <w:rFonts w:asciiTheme="minorHAnsi" w:hAnsiTheme="minorHAnsi" w:cstheme="minorHAnsi"/>
        </w:rPr>
        <w:t>………</w:t>
      </w:r>
      <w:r w:rsidRPr="0012313F">
        <w:rPr>
          <w:rFonts w:asciiTheme="minorHAnsi" w:hAnsiTheme="minorHAnsi" w:cstheme="minorHAnsi"/>
        </w:rPr>
        <w:tab/>
      </w:r>
      <w:r w:rsidRPr="0012313F">
        <w:rPr>
          <w:rFonts w:asciiTheme="minorHAnsi" w:hAnsiTheme="minorHAnsi" w:cstheme="minorHAnsi"/>
        </w:rPr>
        <w:tab/>
      </w:r>
      <w:r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="00230465" w:rsidRPr="0012313F">
        <w:rPr>
          <w:rFonts w:asciiTheme="minorHAnsi" w:hAnsiTheme="minorHAnsi" w:cstheme="minorHAnsi"/>
        </w:rPr>
        <w:tab/>
      </w:r>
      <w:r w:rsidRPr="0012313F">
        <w:rPr>
          <w:rFonts w:asciiTheme="minorHAnsi" w:hAnsiTheme="minorHAnsi" w:cstheme="minorHAnsi"/>
        </w:rPr>
        <w:tab/>
      </w:r>
      <w:r w:rsidRPr="0012313F">
        <w:rPr>
          <w:rFonts w:asciiTheme="minorHAnsi" w:hAnsiTheme="minorHAnsi" w:cstheme="minorHAnsi"/>
        </w:rPr>
        <w:tab/>
        <w:t>……………………………</w:t>
      </w:r>
    </w:p>
    <w:p w14:paraId="788AF561" w14:textId="77777777" w:rsidR="00A2612F" w:rsidRPr="0012313F" w:rsidRDefault="00FB473A" w:rsidP="005F5E09">
      <w:pPr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i/>
          <w:noProof/>
          <w:sz w:val="20"/>
          <w:szCs w:val="20"/>
          <w:lang w:eastAsia="pl-PL" w:bidi="ar-SA"/>
        </w:rPr>
        <w:pict w14:anchorId="0FFA339D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537.55pt;margin-top:3.1pt;width:227.25pt;height:59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" fillcolor="white [3201]" stroked="f" strokeweight=".5pt">
            <v:textbox>
              <w:txbxContent>
                <w:p w14:paraId="19C7A3AA" w14:textId="77777777" w:rsidR="005F5E09" w:rsidRPr="005F5E09" w:rsidRDefault="005F5E09" w:rsidP="005F5E09">
                  <w:pPr>
                    <w:jc w:val="center"/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</w:pPr>
                  <w:r w:rsidRPr="005F5E09"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  <w:t>(kwalifikowany/e podpis/y elektroniczny/e lub</w:t>
                  </w:r>
                </w:p>
                <w:p w14:paraId="1ADE7B9D" w14:textId="77777777" w:rsidR="005F5E09" w:rsidRPr="005F5E09" w:rsidRDefault="005F5E09" w:rsidP="005F5E09">
                  <w:pPr>
                    <w:jc w:val="center"/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</w:pPr>
                  <w:r w:rsidRPr="005F5E09"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  <w:t>podpis/y zaufany/e lub osobisty/e osoby/osób upoważnionej/</w:t>
                  </w:r>
                  <w:proofErr w:type="spellStart"/>
                  <w:r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  <w:t>ych</w:t>
                  </w:r>
                  <w:proofErr w:type="spellEnd"/>
                  <w:r w:rsidRPr="005F5E09"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  <w:t xml:space="preserve">                             d</w:t>
                  </w:r>
                  <w:r w:rsidRPr="005F5E09">
                    <w:rPr>
                      <w:rFonts w:asciiTheme="minorHAnsi" w:eastAsia="Calibri" w:hAnsiTheme="minorHAnsi" w:cstheme="minorHAnsi"/>
                      <w:i/>
                      <w:sz w:val="20"/>
                      <w:szCs w:val="20"/>
                      <w:lang w:eastAsia="en-US"/>
                    </w:rPr>
                    <w:t>o reprezentowania Wykonawcy)</w:t>
                  </w:r>
                </w:p>
              </w:txbxContent>
            </v:textbox>
          </v:shape>
        </w:pict>
      </w:r>
      <w:r w:rsidR="00064B54" w:rsidRPr="0012313F">
        <w:rPr>
          <w:rFonts w:asciiTheme="minorHAnsi" w:hAnsiTheme="minorHAnsi" w:cstheme="minorHAnsi"/>
          <w:i/>
          <w:sz w:val="20"/>
          <w:szCs w:val="20"/>
        </w:rPr>
        <w:t xml:space="preserve">   (miejscowość, data)</w:t>
      </w:r>
      <w:r w:rsidR="00064B54" w:rsidRPr="0012313F">
        <w:rPr>
          <w:rFonts w:asciiTheme="minorHAnsi" w:hAnsiTheme="minorHAnsi" w:cstheme="minorHAnsi"/>
          <w:i/>
          <w:sz w:val="20"/>
          <w:szCs w:val="20"/>
        </w:rPr>
        <w:tab/>
      </w:r>
      <w:r w:rsidR="00064B54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230465" w:rsidRPr="0012313F">
        <w:rPr>
          <w:rFonts w:asciiTheme="minorHAnsi" w:hAnsiTheme="minorHAnsi" w:cstheme="minorHAnsi"/>
          <w:i/>
        </w:rPr>
        <w:tab/>
      </w:r>
      <w:r w:rsidR="00064B54" w:rsidRPr="0012313F">
        <w:rPr>
          <w:rFonts w:asciiTheme="minorHAnsi" w:hAnsiTheme="minorHAnsi" w:cstheme="minorHAnsi"/>
          <w:i/>
        </w:rPr>
        <w:tab/>
      </w:r>
      <w:r w:rsidR="00064B54" w:rsidRPr="0012313F">
        <w:rPr>
          <w:rFonts w:asciiTheme="minorHAnsi" w:hAnsiTheme="minorHAnsi" w:cstheme="minorHAnsi"/>
          <w:i/>
        </w:rPr>
        <w:tab/>
      </w:r>
      <w:r w:rsidR="00064B54" w:rsidRPr="0012313F">
        <w:rPr>
          <w:rFonts w:asciiTheme="minorHAnsi" w:hAnsiTheme="minorHAnsi" w:cstheme="minorHAnsi"/>
          <w:i/>
        </w:rPr>
        <w:tab/>
      </w:r>
    </w:p>
    <w:p w14:paraId="05F480B4" w14:textId="77777777" w:rsidR="001A6C48" w:rsidRPr="0012313F" w:rsidRDefault="006C6E39" w:rsidP="006C6E39">
      <w:pPr>
        <w:tabs>
          <w:tab w:val="left" w:pos="2535"/>
        </w:tabs>
        <w:rPr>
          <w:rFonts w:asciiTheme="minorHAnsi" w:hAnsiTheme="minorHAnsi" w:cstheme="minorHAnsi"/>
        </w:rPr>
      </w:pPr>
      <w:r w:rsidRPr="0012313F">
        <w:rPr>
          <w:rFonts w:asciiTheme="minorHAnsi" w:hAnsiTheme="minorHAnsi" w:cstheme="minorHAnsi"/>
        </w:rPr>
        <w:tab/>
      </w:r>
    </w:p>
    <w:sectPr w:rsidR="001A6C48" w:rsidRPr="0012313F" w:rsidSect="00230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C9070" w14:textId="77777777" w:rsidR="00FB473A" w:rsidRDefault="00FB473A" w:rsidP="001106C3">
      <w:r>
        <w:separator/>
      </w:r>
    </w:p>
  </w:endnote>
  <w:endnote w:type="continuationSeparator" w:id="0">
    <w:p w14:paraId="0A58B7AF" w14:textId="77777777" w:rsidR="00FB473A" w:rsidRDefault="00FB473A" w:rsidP="0011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ont202"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5DD0" w14:textId="77777777" w:rsidR="00CC43A2" w:rsidRDefault="00CC4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420302293"/>
      <w:docPartObj>
        <w:docPartGallery w:val="Page Numbers (Bottom of Page)"/>
        <w:docPartUnique/>
      </w:docPartObj>
    </w:sdtPr>
    <w:sdtEndPr/>
    <w:sdtContent>
      <w:p w14:paraId="5752D166" w14:textId="77777777" w:rsidR="00D95603" w:rsidRPr="005B414B" w:rsidRDefault="003319C5">
        <w:pPr>
          <w:pStyle w:val="Stopka"/>
          <w:jc w:val="right"/>
          <w:rPr>
            <w:sz w:val="22"/>
            <w:szCs w:val="22"/>
          </w:rPr>
        </w:pPr>
        <w:r w:rsidRPr="005B414B">
          <w:rPr>
            <w:sz w:val="20"/>
            <w:szCs w:val="20"/>
          </w:rPr>
          <w:fldChar w:fldCharType="begin"/>
        </w:r>
        <w:r w:rsidR="00D95603" w:rsidRPr="005B414B">
          <w:rPr>
            <w:sz w:val="20"/>
            <w:szCs w:val="20"/>
          </w:rPr>
          <w:instrText>PAGE   \* MERGEFORMAT</w:instrText>
        </w:r>
        <w:r w:rsidRPr="005B414B">
          <w:rPr>
            <w:sz w:val="20"/>
            <w:szCs w:val="20"/>
          </w:rPr>
          <w:fldChar w:fldCharType="separate"/>
        </w:r>
        <w:r w:rsidR="00C8501B">
          <w:rPr>
            <w:noProof/>
            <w:sz w:val="20"/>
            <w:szCs w:val="20"/>
          </w:rPr>
          <w:t>2</w:t>
        </w:r>
        <w:r w:rsidRPr="005B414B">
          <w:rPr>
            <w:sz w:val="20"/>
            <w:szCs w:val="20"/>
          </w:rPr>
          <w:fldChar w:fldCharType="end"/>
        </w:r>
      </w:p>
    </w:sdtContent>
  </w:sdt>
  <w:p w14:paraId="1F380A34" w14:textId="77777777" w:rsidR="00D95603" w:rsidRDefault="00D956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2C6EE" w14:textId="77777777" w:rsidR="00CC43A2" w:rsidRDefault="00CC4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3E66" w14:textId="77777777" w:rsidR="00FB473A" w:rsidRDefault="00FB473A" w:rsidP="001106C3">
      <w:r>
        <w:separator/>
      </w:r>
    </w:p>
  </w:footnote>
  <w:footnote w:type="continuationSeparator" w:id="0">
    <w:p w14:paraId="242EBF0A" w14:textId="77777777" w:rsidR="00FB473A" w:rsidRDefault="00FB473A" w:rsidP="00110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44AEB" w14:textId="77777777" w:rsidR="00CC43A2" w:rsidRDefault="00CC43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797A" w14:textId="00EA2456" w:rsidR="006702D5" w:rsidRPr="00705A2D" w:rsidRDefault="00705A2D" w:rsidP="00705A2D">
    <w:pPr>
      <w:pStyle w:val="Tekstpodstawowy"/>
      <w:jc w:val="center"/>
      <w:rPr>
        <w:rFonts w:asciiTheme="minorHAnsi" w:hAnsiTheme="minorHAnsi" w:cstheme="minorHAnsi"/>
      </w:rPr>
    </w:pPr>
    <w:bookmarkStart w:id="0" w:name="_Hlk196227481"/>
    <w:bookmarkStart w:id="1" w:name="_Hlk159230755"/>
    <w:r w:rsidRPr="00313A2D" w:rsidDel="00313A2D">
      <w:rPr>
        <w:rFonts w:asciiTheme="minorHAnsi" w:eastAsia="Calibri" w:hAnsiTheme="minorHAnsi" w:cstheme="minorHAnsi"/>
        <w:bCs/>
        <w:sz w:val="18"/>
        <w:szCs w:val="18"/>
      </w:rPr>
      <w:t xml:space="preserve"> 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9E449" w14:textId="77777777" w:rsidR="00CC43A2" w:rsidRDefault="00CC43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E5C29F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firstLine="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/>
        <w:color w:val="auto"/>
        <w:kern w:val="1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C7CC66F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pacing w:val="-2"/>
        <w:w w:val="106"/>
      </w:rPr>
    </w:lvl>
  </w:abstractNum>
  <w:abstractNum w:abstractNumId="4" w15:restartNumberingAfterBreak="0">
    <w:nsid w:val="00000005"/>
    <w:multiLevelType w:val="multilevel"/>
    <w:tmpl w:val="436297E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kern w:val="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kern w:val="1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6F9E79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singleLevel"/>
    <w:tmpl w:val="1B3E5E42"/>
    <w:name w:val="WW8Num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/>
      </w:rPr>
    </w:lvl>
  </w:abstractNum>
  <w:abstractNum w:abstractNumId="8" w15:restartNumberingAfterBreak="0">
    <w:nsid w:val="00000009"/>
    <w:multiLevelType w:val="singleLevel"/>
    <w:tmpl w:val="D95AD62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0000000A"/>
    <w:multiLevelType w:val="multilevel"/>
    <w:tmpl w:val="A1F6CFB2"/>
    <w:name w:val="WW8Num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6C6C3C"/>
    <w:multiLevelType w:val="multilevel"/>
    <w:tmpl w:val="209A1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/>
        <w:color w:val="auto"/>
        <w:kern w:val="1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CB70AF"/>
    <w:multiLevelType w:val="multilevel"/>
    <w:tmpl w:val="704CB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620C6D"/>
    <w:multiLevelType w:val="multilevel"/>
    <w:tmpl w:val="C8DADAC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3B14573"/>
    <w:multiLevelType w:val="hybridMultilevel"/>
    <w:tmpl w:val="0D860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687188D"/>
    <w:multiLevelType w:val="multilevel"/>
    <w:tmpl w:val="F9028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9A16C24"/>
    <w:multiLevelType w:val="multilevel"/>
    <w:tmpl w:val="EF70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553FA"/>
    <w:multiLevelType w:val="hybridMultilevel"/>
    <w:tmpl w:val="E3141A02"/>
    <w:lvl w:ilvl="0" w:tplc="E5C0BA2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06617C"/>
    <w:multiLevelType w:val="hybridMultilevel"/>
    <w:tmpl w:val="37A2A1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5515E68"/>
    <w:multiLevelType w:val="multilevel"/>
    <w:tmpl w:val="1E1469B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6C20DE2"/>
    <w:multiLevelType w:val="hybridMultilevel"/>
    <w:tmpl w:val="730CEC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D55395"/>
    <w:multiLevelType w:val="hybridMultilevel"/>
    <w:tmpl w:val="8BC8F04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2402F"/>
    <w:multiLevelType w:val="hybridMultilevel"/>
    <w:tmpl w:val="BDFAC25C"/>
    <w:lvl w:ilvl="0" w:tplc="833C1A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A4233"/>
    <w:multiLevelType w:val="hybridMultilevel"/>
    <w:tmpl w:val="C7BE756A"/>
    <w:lvl w:ilvl="0" w:tplc="833C1A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415B1"/>
    <w:multiLevelType w:val="hybridMultilevel"/>
    <w:tmpl w:val="E662F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C4360"/>
    <w:multiLevelType w:val="multilevel"/>
    <w:tmpl w:val="F8C2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4642571"/>
    <w:multiLevelType w:val="hybridMultilevel"/>
    <w:tmpl w:val="49E65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870B3"/>
    <w:multiLevelType w:val="hybridMultilevel"/>
    <w:tmpl w:val="A16ACE84"/>
    <w:name w:val="WW8Num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482E41"/>
    <w:multiLevelType w:val="hybridMultilevel"/>
    <w:tmpl w:val="6304EF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BF57E5"/>
    <w:multiLevelType w:val="multilevel"/>
    <w:tmpl w:val="C8DADAC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9" w15:restartNumberingAfterBreak="0">
    <w:nsid w:val="3D786CC3"/>
    <w:multiLevelType w:val="hybridMultilevel"/>
    <w:tmpl w:val="A7284504"/>
    <w:lvl w:ilvl="0" w:tplc="CC0A52B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1A1564"/>
    <w:multiLevelType w:val="multilevel"/>
    <w:tmpl w:val="8C005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03F76E9"/>
    <w:multiLevelType w:val="hybridMultilevel"/>
    <w:tmpl w:val="AFF6FC1C"/>
    <w:lvl w:ilvl="0" w:tplc="78EA14C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3845779"/>
    <w:multiLevelType w:val="multilevel"/>
    <w:tmpl w:val="14EC1F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kern w:val="1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4B7EBA"/>
    <w:multiLevelType w:val="singleLevel"/>
    <w:tmpl w:val="37924D6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</w:abstractNum>
  <w:abstractNum w:abstractNumId="34" w15:restartNumberingAfterBreak="0">
    <w:nsid w:val="4D5454EF"/>
    <w:multiLevelType w:val="hybridMultilevel"/>
    <w:tmpl w:val="427E5E50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05D9F"/>
    <w:multiLevelType w:val="hybridMultilevel"/>
    <w:tmpl w:val="B5C01350"/>
    <w:lvl w:ilvl="0" w:tplc="2384C4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217A6"/>
    <w:multiLevelType w:val="multilevel"/>
    <w:tmpl w:val="B262D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550618DF"/>
    <w:multiLevelType w:val="hybridMultilevel"/>
    <w:tmpl w:val="A8CE7D9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AE97518"/>
    <w:multiLevelType w:val="hybridMultilevel"/>
    <w:tmpl w:val="5BE277BE"/>
    <w:lvl w:ilvl="0" w:tplc="525A9B52">
      <w:start w:val="1"/>
      <w:numFmt w:val="lowerLetter"/>
      <w:lvlText w:val="%1)"/>
      <w:lvlJc w:val="left"/>
      <w:pPr>
        <w:tabs>
          <w:tab w:val="num" w:pos="340"/>
        </w:tabs>
        <w:ind w:left="73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255589"/>
    <w:multiLevelType w:val="hybridMultilevel"/>
    <w:tmpl w:val="854E6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5B0398"/>
    <w:multiLevelType w:val="multilevel"/>
    <w:tmpl w:val="673E2A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firstLine="0"/>
      </w:pPr>
      <w:rPr>
        <w:rFonts w:ascii="Times New Roman" w:eastAsia="Mangal" w:hAnsi="Times New Roman"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1" w15:restartNumberingAfterBreak="0">
    <w:nsid w:val="62A102A6"/>
    <w:multiLevelType w:val="hybridMultilevel"/>
    <w:tmpl w:val="A4C6C3B8"/>
    <w:lvl w:ilvl="0" w:tplc="756C23AC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2" w15:restartNumberingAfterBreak="0">
    <w:nsid w:val="63631A10"/>
    <w:multiLevelType w:val="hybridMultilevel"/>
    <w:tmpl w:val="1EB2F908"/>
    <w:lvl w:ilvl="0" w:tplc="6F34A7D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AF52EF"/>
    <w:multiLevelType w:val="multilevel"/>
    <w:tmpl w:val="D042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B795531"/>
    <w:multiLevelType w:val="hybridMultilevel"/>
    <w:tmpl w:val="C6E84F8A"/>
    <w:lvl w:ilvl="0" w:tplc="52D2D70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0"/>
      </w:rPr>
    </w:lvl>
    <w:lvl w:ilvl="1" w:tplc="114A9DAA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E4706A"/>
    <w:multiLevelType w:val="hybridMultilevel"/>
    <w:tmpl w:val="1C80D23A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  <w:szCs w:val="24"/>
      </w:rPr>
    </w:lvl>
    <w:lvl w:ilvl="1" w:tplc="123496B8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1AFA2B24">
      <w:start w:val="1"/>
      <w:numFmt w:val="decimal"/>
      <w:lvlText w:val="%3."/>
      <w:lvlJc w:val="left"/>
      <w:pPr>
        <w:tabs>
          <w:tab w:val="num" w:pos="2430"/>
        </w:tabs>
        <w:ind w:left="2430" w:hanging="3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8AB0AAD"/>
    <w:multiLevelType w:val="hybridMultilevel"/>
    <w:tmpl w:val="843C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2A188B"/>
    <w:multiLevelType w:val="hybridMultilevel"/>
    <w:tmpl w:val="C23278D0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17712"/>
    <w:multiLevelType w:val="multilevel"/>
    <w:tmpl w:val="6F9E79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9" w15:restartNumberingAfterBreak="0">
    <w:nsid w:val="7FE72458"/>
    <w:multiLevelType w:val="multilevel"/>
    <w:tmpl w:val="E460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3"/>
  </w:num>
  <w:num w:numId="6">
    <w:abstractNumId w:val="49"/>
  </w:num>
  <w:num w:numId="7">
    <w:abstractNumId w:val="36"/>
  </w:num>
  <w:num w:numId="8">
    <w:abstractNumId w:val="11"/>
  </w:num>
  <w:num w:numId="9">
    <w:abstractNumId w:val="40"/>
  </w:num>
  <w:num w:numId="10">
    <w:abstractNumId w:val="24"/>
  </w:num>
  <w:num w:numId="11">
    <w:abstractNumId w:val="30"/>
  </w:num>
  <w:num w:numId="12">
    <w:abstractNumId w:val="14"/>
  </w:num>
  <w:num w:numId="13">
    <w:abstractNumId w:val="18"/>
  </w:num>
  <w:num w:numId="14">
    <w:abstractNumId w:val="27"/>
  </w:num>
  <w:num w:numId="15">
    <w:abstractNumId w:val="17"/>
  </w:num>
  <w:num w:numId="16">
    <w:abstractNumId w:val="15"/>
  </w:num>
  <w:num w:numId="17">
    <w:abstractNumId w:val="10"/>
  </w:num>
  <w:num w:numId="18">
    <w:abstractNumId w:val="37"/>
  </w:num>
  <w:num w:numId="19">
    <w:abstractNumId w:val="45"/>
  </w:num>
  <w:num w:numId="20">
    <w:abstractNumId w:val="13"/>
  </w:num>
  <w:num w:numId="21">
    <w:abstractNumId w:val="35"/>
  </w:num>
  <w:num w:numId="22">
    <w:abstractNumId w:val="22"/>
  </w:num>
  <w:num w:numId="23">
    <w:abstractNumId w:val="34"/>
  </w:num>
  <w:num w:numId="24">
    <w:abstractNumId w:val="32"/>
  </w:num>
  <w:num w:numId="25">
    <w:abstractNumId w:val="46"/>
  </w:num>
  <w:num w:numId="26">
    <w:abstractNumId w:val="20"/>
  </w:num>
  <w:num w:numId="27">
    <w:abstractNumId w:val="12"/>
  </w:num>
  <w:num w:numId="28">
    <w:abstractNumId w:val="25"/>
  </w:num>
  <w:num w:numId="29">
    <w:abstractNumId w:val="19"/>
  </w:num>
  <w:num w:numId="30">
    <w:abstractNumId w:val="41"/>
  </w:num>
  <w:num w:numId="31">
    <w:abstractNumId w:val="23"/>
  </w:num>
  <w:num w:numId="32">
    <w:abstractNumId w:val="39"/>
  </w:num>
  <w:num w:numId="33">
    <w:abstractNumId w:val="47"/>
  </w:num>
  <w:num w:numId="34">
    <w:abstractNumId w:val="33"/>
    <w:lvlOverride w:ilvl="0">
      <w:startOverride w:val="1"/>
    </w:lvlOverride>
  </w:num>
  <w:num w:numId="35">
    <w:abstractNumId w:val="31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44"/>
  </w:num>
  <w:num w:numId="40">
    <w:abstractNumId w:val="0"/>
  </w:num>
  <w:num w:numId="41">
    <w:abstractNumId w:val="28"/>
  </w:num>
  <w:num w:numId="42">
    <w:abstractNumId w:val="21"/>
  </w:num>
  <w:num w:numId="43">
    <w:abstractNumId w:val="48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185"/>
    <w:rsid w:val="00000F87"/>
    <w:rsid w:val="0001316A"/>
    <w:rsid w:val="00023549"/>
    <w:rsid w:val="00041E9D"/>
    <w:rsid w:val="00050539"/>
    <w:rsid w:val="00054ED7"/>
    <w:rsid w:val="0005520B"/>
    <w:rsid w:val="00064B54"/>
    <w:rsid w:val="0006553D"/>
    <w:rsid w:val="0008303E"/>
    <w:rsid w:val="0008389A"/>
    <w:rsid w:val="00090386"/>
    <w:rsid w:val="00091B1F"/>
    <w:rsid w:val="00096239"/>
    <w:rsid w:val="000A3C2A"/>
    <w:rsid w:val="000A5CE1"/>
    <w:rsid w:val="000A6A05"/>
    <w:rsid w:val="000C7634"/>
    <w:rsid w:val="000E0D03"/>
    <w:rsid w:val="000E7621"/>
    <w:rsid w:val="000F76CC"/>
    <w:rsid w:val="00101313"/>
    <w:rsid w:val="001106C3"/>
    <w:rsid w:val="00114DB6"/>
    <w:rsid w:val="00122E65"/>
    <w:rsid w:val="0012313F"/>
    <w:rsid w:val="00124073"/>
    <w:rsid w:val="00132D8F"/>
    <w:rsid w:val="001445A8"/>
    <w:rsid w:val="00152E2A"/>
    <w:rsid w:val="0015618E"/>
    <w:rsid w:val="00162592"/>
    <w:rsid w:val="001655A5"/>
    <w:rsid w:val="0017242A"/>
    <w:rsid w:val="001736FB"/>
    <w:rsid w:val="00183BD6"/>
    <w:rsid w:val="001A3EBD"/>
    <w:rsid w:val="001A6C48"/>
    <w:rsid w:val="001B02D7"/>
    <w:rsid w:val="001B110C"/>
    <w:rsid w:val="001D5568"/>
    <w:rsid w:val="001E2118"/>
    <w:rsid w:val="001E37BD"/>
    <w:rsid w:val="001F3610"/>
    <w:rsid w:val="00200BBE"/>
    <w:rsid w:val="00215981"/>
    <w:rsid w:val="0022162A"/>
    <w:rsid w:val="002239B1"/>
    <w:rsid w:val="00224596"/>
    <w:rsid w:val="002276B0"/>
    <w:rsid w:val="00230465"/>
    <w:rsid w:val="00230D44"/>
    <w:rsid w:val="00232C3C"/>
    <w:rsid w:val="00252ACB"/>
    <w:rsid w:val="0025513B"/>
    <w:rsid w:val="00263646"/>
    <w:rsid w:val="0027076C"/>
    <w:rsid w:val="00282BB6"/>
    <w:rsid w:val="00284B4D"/>
    <w:rsid w:val="002876B9"/>
    <w:rsid w:val="002916FB"/>
    <w:rsid w:val="002954B7"/>
    <w:rsid w:val="002C1F35"/>
    <w:rsid w:val="002C299F"/>
    <w:rsid w:val="002C3CAE"/>
    <w:rsid w:val="002D06F5"/>
    <w:rsid w:val="002E6D6C"/>
    <w:rsid w:val="002F03AA"/>
    <w:rsid w:val="0030013D"/>
    <w:rsid w:val="00300C92"/>
    <w:rsid w:val="003067E5"/>
    <w:rsid w:val="00314287"/>
    <w:rsid w:val="003319C5"/>
    <w:rsid w:val="00335CD3"/>
    <w:rsid w:val="0033648E"/>
    <w:rsid w:val="003514D1"/>
    <w:rsid w:val="00356689"/>
    <w:rsid w:val="00362D6E"/>
    <w:rsid w:val="00365E94"/>
    <w:rsid w:val="003704A2"/>
    <w:rsid w:val="00381C70"/>
    <w:rsid w:val="00383540"/>
    <w:rsid w:val="00392D22"/>
    <w:rsid w:val="003B0E8B"/>
    <w:rsid w:val="003B0E90"/>
    <w:rsid w:val="003B74AB"/>
    <w:rsid w:val="003C1B08"/>
    <w:rsid w:val="003C24E6"/>
    <w:rsid w:val="003C5266"/>
    <w:rsid w:val="003C6F7F"/>
    <w:rsid w:val="003E11A1"/>
    <w:rsid w:val="003E149E"/>
    <w:rsid w:val="003E2C0B"/>
    <w:rsid w:val="003E3C03"/>
    <w:rsid w:val="003F096E"/>
    <w:rsid w:val="003F28F5"/>
    <w:rsid w:val="003F57CB"/>
    <w:rsid w:val="00411D79"/>
    <w:rsid w:val="004130F5"/>
    <w:rsid w:val="004159F1"/>
    <w:rsid w:val="0042087F"/>
    <w:rsid w:val="004302ED"/>
    <w:rsid w:val="0043364F"/>
    <w:rsid w:val="00433927"/>
    <w:rsid w:val="0044098E"/>
    <w:rsid w:val="00447AF6"/>
    <w:rsid w:val="0045641E"/>
    <w:rsid w:val="00456793"/>
    <w:rsid w:val="00465BCB"/>
    <w:rsid w:val="004660E5"/>
    <w:rsid w:val="00474025"/>
    <w:rsid w:val="00486C4F"/>
    <w:rsid w:val="00492681"/>
    <w:rsid w:val="004936EC"/>
    <w:rsid w:val="004956D8"/>
    <w:rsid w:val="004B5CB2"/>
    <w:rsid w:val="004B5E3E"/>
    <w:rsid w:val="004C77A9"/>
    <w:rsid w:val="004D0F39"/>
    <w:rsid w:val="004D5F9A"/>
    <w:rsid w:val="004E4E55"/>
    <w:rsid w:val="004F7326"/>
    <w:rsid w:val="0050258A"/>
    <w:rsid w:val="00504934"/>
    <w:rsid w:val="00506D49"/>
    <w:rsid w:val="0051388C"/>
    <w:rsid w:val="00525882"/>
    <w:rsid w:val="00526E3B"/>
    <w:rsid w:val="005315B9"/>
    <w:rsid w:val="00535A2E"/>
    <w:rsid w:val="0054339E"/>
    <w:rsid w:val="00546E19"/>
    <w:rsid w:val="0055095B"/>
    <w:rsid w:val="00554795"/>
    <w:rsid w:val="005550A9"/>
    <w:rsid w:val="00573FEF"/>
    <w:rsid w:val="0058175B"/>
    <w:rsid w:val="0058178A"/>
    <w:rsid w:val="00582E0B"/>
    <w:rsid w:val="00594923"/>
    <w:rsid w:val="005A53D3"/>
    <w:rsid w:val="005B3690"/>
    <w:rsid w:val="005B3D42"/>
    <w:rsid w:val="005B414B"/>
    <w:rsid w:val="005D0D50"/>
    <w:rsid w:val="005D112B"/>
    <w:rsid w:val="005D5A80"/>
    <w:rsid w:val="005D7061"/>
    <w:rsid w:val="005F015A"/>
    <w:rsid w:val="005F174C"/>
    <w:rsid w:val="005F4804"/>
    <w:rsid w:val="005F5E09"/>
    <w:rsid w:val="005F713E"/>
    <w:rsid w:val="0062483C"/>
    <w:rsid w:val="0064095A"/>
    <w:rsid w:val="006600C9"/>
    <w:rsid w:val="006702D5"/>
    <w:rsid w:val="00670F2F"/>
    <w:rsid w:val="00675622"/>
    <w:rsid w:val="00675BF2"/>
    <w:rsid w:val="006964AD"/>
    <w:rsid w:val="006964AF"/>
    <w:rsid w:val="006A1860"/>
    <w:rsid w:val="006B08CE"/>
    <w:rsid w:val="006B3FA8"/>
    <w:rsid w:val="006C6E39"/>
    <w:rsid w:val="006D6C6C"/>
    <w:rsid w:val="006D7C12"/>
    <w:rsid w:val="006E42B1"/>
    <w:rsid w:val="006F404E"/>
    <w:rsid w:val="00705A2D"/>
    <w:rsid w:val="00717086"/>
    <w:rsid w:val="00727053"/>
    <w:rsid w:val="00740264"/>
    <w:rsid w:val="00741486"/>
    <w:rsid w:val="00744B67"/>
    <w:rsid w:val="00745552"/>
    <w:rsid w:val="00760B1E"/>
    <w:rsid w:val="00761A15"/>
    <w:rsid w:val="007844FD"/>
    <w:rsid w:val="00790BCB"/>
    <w:rsid w:val="0079106B"/>
    <w:rsid w:val="00795A70"/>
    <w:rsid w:val="007A10D6"/>
    <w:rsid w:val="007A2439"/>
    <w:rsid w:val="007A2B21"/>
    <w:rsid w:val="007C049B"/>
    <w:rsid w:val="007C1929"/>
    <w:rsid w:val="007C4D23"/>
    <w:rsid w:val="007D686A"/>
    <w:rsid w:val="007D7AD7"/>
    <w:rsid w:val="007F06C8"/>
    <w:rsid w:val="007F2816"/>
    <w:rsid w:val="0080448C"/>
    <w:rsid w:val="00805046"/>
    <w:rsid w:val="00817E29"/>
    <w:rsid w:val="008216BC"/>
    <w:rsid w:val="008360F3"/>
    <w:rsid w:val="00856387"/>
    <w:rsid w:val="00862703"/>
    <w:rsid w:val="00871935"/>
    <w:rsid w:val="00877190"/>
    <w:rsid w:val="008812E3"/>
    <w:rsid w:val="008877B8"/>
    <w:rsid w:val="0089087C"/>
    <w:rsid w:val="00892CC9"/>
    <w:rsid w:val="00896E8C"/>
    <w:rsid w:val="008A5749"/>
    <w:rsid w:val="008A613D"/>
    <w:rsid w:val="008B32B7"/>
    <w:rsid w:val="008B6C99"/>
    <w:rsid w:val="008D059D"/>
    <w:rsid w:val="008D7B75"/>
    <w:rsid w:val="008F099E"/>
    <w:rsid w:val="008F1EBF"/>
    <w:rsid w:val="00923A65"/>
    <w:rsid w:val="00924FED"/>
    <w:rsid w:val="0093119E"/>
    <w:rsid w:val="009330A0"/>
    <w:rsid w:val="00935B89"/>
    <w:rsid w:val="009449FA"/>
    <w:rsid w:val="00954B9A"/>
    <w:rsid w:val="00957932"/>
    <w:rsid w:val="0096268A"/>
    <w:rsid w:val="00970A5C"/>
    <w:rsid w:val="00974D38"/>
    <w:rsid w:val="00976063"/>
    <w:rsid w:val="00990621"/>
    <w:rsid w:val="00993C01"/>
    <w:rsid w:val="00995E11"/>
    <w:rsid w:val="009963FE"/>
    <w:rsid w:val="009A12EA"/>
    <w:rsid w:val="009A2322"/>
    <w:rsid w:val="009D2E49"/>
    <w:rsid w:val="009D39C7"/>
    <w:rsid w:val="009D4F25"/>
    <w:rsid w:val="00A05DC1"/>
    <w:rsid w:val="00A2612F"/>
    <w:rsid w:val="00A327B1"/>
    <w:rsid w:val="00A34881"/>
    <w:rsid w:val="00A4612E"/>
    <w:rsid w:val="00A4683E"/>
    <w:rsid w:val="00A5570D"/>
    <w:rsid w:val="00A560AD"/>
    <w:rsid w:val="00A57648"/>
    <w:rsid w:val="00A57799"/>
    <w:rsid w:val="00A651C5"/>
    <w:rsid w:val="00A741FC"/>
    <w:rsid w:val="00A74C98"/>
    <w:rsid w:val="00A84A6A"/>
    <w:rsid w:val="00A9528B"/>
    <w:rsid w:val="00AB52E1"/>
    <w:rsid w:val="00AE030A"/>
    <w:rsid w:val="00AF60AF"/>
    <w:rsid w:val="00B01382"/>
    <w:rsid w:val="00B04C4B"/>
    <w:rsid w:val="00B11AB3"/>
    <w:rsid w:val="00B23EF7"/>
    <w:rsid w:val="00B37527"/>
    <w:rsid w:val="00B44E6D"/>
    <w:rsid w:val="00B4601A"/>
    <w:rsid w:val="00B5077A"/>
    <w:rsid w:val="00B564A6"/>
    <w:rsid w:val="00B57B39"/>
    <w:rsid w:val="00B74E24"/>
    <w:rsid w:val="00B82343"/>
    <w:rsid w:val="00B906C5"/>
    <w:rsid w:val="00B9239B"/>
    <w:rsid w:val="00B92CC7"/>
    <w:rsid w:val="00BA0455"/>
    <w:rsid w:val="00BA4696"/>
    <w:rsid w:val="00BB30F6"/>
    <w:rsid w:val="00BB53E2"/>
    <w:rsid w:val="00BB74C8"/>
    <w:rsid w:val="00BC71DC"/>
    <w:rsid w:val="00BD7564"/>
    <w:rsid w:val="00BE6DFA"/>
    <w:rsid w:val="00BF1A92"/>
    <w:rsid w:val="00BF674C"/>
    <w:rsid w:val="00BF7E87"/>
    <w:rsid w:val="00C046E9"/>
    <w:rsid w:val="00C16593"/>
    <w:rsid w:val="00C17016"/>
    <w:rsid w:val="00C3564D"/>
    <w:rsid w:val="00C377B1"/>
    <w:rsid w:val="00C4697F"/>
    <w:rsid w:val="00C7183F"/>
    <w:rsid w:val="00C825EB"/>
    <w:rsid w:val="00C82759"/>
    <w:rsid w:val="00C8501B"/>
    <w:rsid w:val="00C91585"/>
    <w:rsid w:val="00CA4E73"/>
    <w:rsid w:val="00CA5425"/>
    <w:rsid w:val="00CB7329"/>
    <w:rsid w:val="00CC0700"/>
    <w:rsid w:val="00CC29C6"/>
    <w:rsid w:val="00CC43A2"/>
    <w:rsid w:val="00CE03F4"/>
    <w:rsid w:val="00CE0A43"/>
    <w:rsid w:val="00CE1223"/>
    <w:rsid w:val="00CE1A49"/>
    <w:rsid w:val="00CE2351"/>
    <w:rsid w:val="00CE3BFE"/>
    <w:rsid w:val="00CF2B38"/>
    <w:rsid w:val="00CF5AE5"/>
    <w:rsid w:val="00D16E9C"/>
    <w:rsid w:val="00D31467"/>
    <w:rsid w:val="00D34071"/>
    <w:rsid w:val="00D461EF"/>
    <w:rsid w:val="00D529EE"/>
    <w:rsid w:val="00D7493E"/>
    <w:rsid w:val="00D74C4F"/>
    <w:rsid w:val="00D83246"/>
    <w:rsid w:val="00D92A4F"/>
    <w:rsid w:val="00D95603"/>
    <w:rsid w:val="00DA75C2"/>
    <w:rsid w:val="00DB6AF0"/>
    <w:rsid w:val="00DC16DD"/>
    <w:rsid w:val="00DC2CEE"/>
    <w:rsid w:val="00DC795C"/>
    <w:rsid w:val="00DD4FF1"/>
    <w:rsid w:val="00DD5A5F"/>
    <w:rsid w:val="00DD6386"/>
    <w:rsid w:val="00DE4553"/>
    <w:rsid w:val="00DF7185"/>
    <w:rsid w:val="00E0025E"/>
    <w:rsid w:val="00E07D3F"/>
    <w:rsid w:val="00E12FF9"/>
    <w:rsid w:val="00E1386C"/>
    <w:rsid w:val="00E25B70"/>
    <w:rsid w:val="00E52BD2"/>
    <w:rsid w:val="00E622DD"/>
    <w:rsid w:val="00E64CFF"/>
    <w:rsid w:val="00E71225"/>
    <w:rsid w:val="00E72EAB"/>
    <w:rsid w:val="00E73A50"/>
    <w:rsid w:val="00E85EED"/>
    <w:rsid w:val="00E901E0"/>
    <w:rsid w:val="00E92F1B"/>
    <w:rsid w:val="00E97902"/>
    <w:rsid w:val="00EA7089"/>
    <w:rsid w:val="00EB2522"/>
    <w:rsid w:val="00EC17D4"/>
    <w:rsid w:val="00EE6F8B"/>
    <w:rsid w:val="00EF7CB2"/>
    <w:rsid w:val="00F05B3F"/>
    <w:rsid w:val="00F05F8C"/>
    <w:rsid w:val="00F06CAC"/>
    <w:rsid w:val="00F32AD8"/>
    <w:rsid w:val="00F3758E"/>
    <w:rsid w:val="00F64C12"/>
    <w:rsid w:val="00F82AF4"/>
    <w:rsid w:val="00FA51DE"/>
    <w:rsid w:val="00FA55BD"/>
    <w:rsid w:val="00FB0157"/>
    <w:rsid w:val="00FB473A"/>
    <w:rsid w:val="00FB4A42"/>
    <w:rsid w:val="00FD363E"/>
    <w:rsid w:val="00FD521D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3BEC2CF"/>
  <w15:docId w15:val="{A0747333-4D72-4AC6-A602-BA8808A0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48C"/>
    <w:pPr>
      <w:widowControl w:val="0"/>
      <w:suppressAutoHyphens/>
      <w:autoSpaceDE w:val="0"/>
    </w:pPr>
    <w:rPr>
      <w:rFonts w:eastAsia="Mang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80448C"/>
    <w:pPr>
      <w:numPr>
        <w:numId w:val="1"/>
      </w:numPr>
      <w:ind w:left="2127" w:firstLine="0"/>
      <w:outlineLvl w:val="0"/>
    </w:pPr>
    <w:rPr>
      <w:rFonts w:ascii="Tahoma" w:hAnsi="Tahoma" w:cs="Tahoma"/>
      <w:b/>
      <w:bCs/>
      <w:sz w:val="24"/>
    </w:rPr>
  </w:style>
  <w:style w:type="paragraph" w:styleId="Nagwek2">
    <w:name w:val="heading 2"/>
    <w:basedOn w:val="Nagwek10"/>
    <w:next w:val="Tekstpodstawowy"/>
    <w:qFormat/>
    <w:rsid w:val="0080448C"/>
    <w:pPr>
      <w:numPr>
        <w:ilvl w:val="1"/>
        <w:numId w:val="1"/>
      </w:numPr>
      <w:pBdr>
        <w:top w:val="single" w:sz="1" w:space="1" w:color="000000"/>
        <w:bottom w:val="single" w:sz="1" w:space="1" w:color="000000"/>
      </w:pBdr>
      <w:tabs>
        <w:tab w:val="center" w:pos="0"/>
        <w:tab w:val="right" w:pos="9639"/>
      </w:tabs>
      <w:ind w:left="0" w:firstLine="0"/>
      <w:jc w:val="right"/>
      <w:outlineLvl w:val="1"/>
    </w:pPr>
    <w:rPr>
      <w:b/>
      <w:bCs/>
      <w:i/>
      <w:iCs/>
      <w:sz w:val="24"/>
    </w:rPr>
  </w:style>
  <w:style w:type="paragraph" w:styleId="Nagwek3">
    <w:name w:val="heading 3"/>
    <w:basedOn w:val="Nagwek10"/>
    <w:next w:val="Tekstpodstawowy"/>
    <w:qFormat/>
    <w:rsid w:val="0080448C"/>
    <w:pPr>
      <w:numPr>
        <w:ilvl w:val="2"/>
        <w:numId w:val="1"/>
      </w:numPr>
      <w:jc w:val="both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48C"/>
  </w:style>
  <w:style w:type="character" w:customStyle="1" w:styleId="WW8Num1z1">
    <w:name w:val="WW8Num1z1"/>
    <w:rsid w:val="0080448C"/>
  </w:style>
  <w:style w:type="character" w:customStyle="1" w:styleId="WW8Num1z2">
    <w:name w:val="WW8Num1z2"/>
    <w:rsid w:val="0080448C"/>
  </w:style>
  <w:style w:type="character" w:customStyle="1" w:styleId="WW8Num1z3">
    <w:name w:val="WW8Num1z3"/>
    <w:rsid w:val="0080448C"/>
  </w:style>
  <w:style w:type="character" w:customStyle="1" w:styleId="WW8Num1z4">
    <w:name w:val="WW8Num1z4"/>
    <w:rsid w:val="0080448C"/>
  </w:style>
  <w:style w:type="character" w:customStyle="1" w:styleId="WW8Num1z5">
    <w:name w:val="WW8Num1z5"/>
    <w:rsid w:val="0080448C"/>
  </w:style>
  <w:style w:type="character" w:customStyle="1" w:styleId="WW8Num1z6">
    <w:name w:val="WW8Num1z6"/>
    <w:rsid w:val="0080448C"/>
  </w:style>
  <w:style w:type="character" w:customStyle="1" w:styleId="WW8Num1z7">
    <w:name w:val="WW8Num1z7"/>
    <w:rsid w:val="0080448C"/>
  </w:style>
  <w:style w:type="character" w:customStyle="1" w:styleId="WW8Num1z8">
    <w:name w:val="WW8Num1z8"/>
    <w:rsid w:val="0080448C"/>
  </w:style>
  <w:style w:type="character" w:customStyle="1" w:styleId="WW8Num2z0">
    <w:name w:val="WW8Num2z0"/>
    <w:rsid w:val="0080448C"/>
    <w:rPr>
      <w:bCs/>
      <w:color w:val="FF0000"/>
    </w:rPr>
  </w:style>
  <w:style w:type="character" w:customStyle="1" w:styleId="WW8Num2z1">
    <w:name w:val="WW8Num2z1"/>
    <w:rsid w:val="0080448C"/>
  </w:style>
  <w:style w:type="character" w:customStyle="1" w:styleId="WW8Num2z2">
    <w:name w:val="WW8Num2z2"/>
    <w:rsid w:val="0080448C"/>
  </w:style>
  <w:style w:type="character" w:customStyle="1" w:styleId="WW8Num2z3">
    <w:name w:val="WW8Num2z3"/>
    <w:rsid w:val="0080448C"/>
  </w:style>
  <w:style w:type="character" w:customStyle="1" w:styleId="WW8Num2z4">
    <w:name w:val="WW8Num2z4"/>
    <w:rsid w:val="0080448C"/>
  </w:style>
  <w:style w:type="character" w:customStyle="1" w:styleId="WW8Num2z5">
    <w:name w:val="WW8Num2z5"/>
    <w:rsid w:val="0080448C"/>
  </w:style>
  <w:style w:type="character" w:customStyle="1" w:styleId="WW8Num2z6">
    <w:name w:val="WW8Num2z6"/>
    <w:rsid w:val="0080448C"/>
  </w:style>
  <w:style w:type="character" w:customStyle="1" w:styleId="WW8Num2z7">
    <w:name w:val="WW8Num2z7"/>
    <w:rsid w:val="0080448C"/>
  </w:style>
  <w:style w:type="character" w:customStyle="1" w:styleId="WW8Num2z8">
    <w:name w:val="WW8Num2z8"/>
    <w:rsid w:val="0080448C"/>
  </w:style>
  <w:style w:type="character" w:customStyle="1" w:styleId="WW8Num3z0">
    <w:name w:val="WW8Num3z0"/>
    <w:rsid w:val="0080448C"/>
    <w:rPr>
      <w:rFonts w:ascii="Times New Roman" w:hAnsi="Times New Roman" w:cs="Times New Roman"/>
      <w:b w:val="0"/>
      <w:bCs/>
      <w:color w:val="auto"/>
      <w:kern w:val="1"/>
    </w:rPr>
  </w:style>
  <w:style w:type="character" w:customStyle="1" w:styleId="WW8Num3z1">
    <w:name w:val="WW8Num3z1"/>
    <w:rsid w:val="0080448C"/>
  </w:style>
  <w:style w:type="character" w:customStyle="1" w:styleId="WW8Num3z2">
    <w:name w:val="WW8Num3z2"/>
    <w:rsid w:val="0080448C"/>
  </w:style>
  <w:style w:type="character" w:customStyle="1" w:styleId="WW8Num3z3">
    <w:name w:val="WW8Num3z3"/>
    <w:rsid w:val="0080448C"/>
  </w:style>
  <w:style w:type="character" w:customStyle="1" w:styleId="WW8Num3z4">
    <w:name w:val="WW8Num3z4"/>
    <w:rsid w:val="0080448C"/>
  </w:style>
  <w:style w:type="character" w:customStyle="1" w:styleId="WW8Num3z5">
    <w:name w:val="WW8Num3z5"/>
    <w:rsid w:val="0080448C"/>
  </w:style>
  <w:style w:type="character" w:customStyle="1" w:styleId="WW8Num3z6">
    <w:name w:val="WW8Num3z6"/>
    <w:rsid w:val="0080448C"/>
  </w:style>
  <w:style w:type="character" w:customStyle="1" w:styleId="WW8Num3z7">
    <w:name w:val="WW8Num3z7"/>
    <w:rsid w:val="0080448C"/>
  </w:style>
  <w:style w:type="character" w:customStyle="1" w:styleId="WW8Num3z8">
    <w:name w:val="WW8Num3z8"/>
    <w:rsid w:val="0080448C"/>
  </w:style>
  <w:style w:type="character" w:customStyle="1" w:styleId="WW8Num4z0">
    <w:name w:val="WW8Num4z0"/>
    <w:rsid w:val="0080448C"/>
    <w:rPr>
      <w:rFonts w:ascii="Times New Roman" w:eastAsia="Times New Roman" w:hAnsi="Times New Roman" w:cs="Times New Roman"/>
      <w:spacing w:val="-2"/>
      <w:w w:val="106"/>
    </w:rPr>
  </w:style>
  <w:style w:type="character" w:customStyle="1" w:styleId="WW8Num5z0">
    <w:name w:val="WW8Num5z0"/>
    <w:rsid w:val="0080448C"/>
    <w:rPr>
      <w:b/>
      <w:kern w:val="1"/>
    </w:rPr>
  </w:style>
  <w:style w:type="character" w:customStyle="1" w:styleId="WW8Num5z1">
    <w:name w:val="WW8Num5z1"/>
    <w:rsid w:val="0080448C"/>
  </w:style>
  <w:style w:type="character" w:customStyle="1" w:styleId="WW8Num5z2">
    <w:name w:val="WW8Num5z2"/>
    <w:rsid w:val="0080448C"/>
  </w:style>
  <w:style w:type="character" w:customStyle="1" w:styleId="WW8Num5z3">
    <w:name w:val="WW8Num5z3"/>
    <w:rsid w:val="0080448C"/>
  </w:style>
  <w:style w:type="character" w:customStyle="1" w:styleId="WW8Num5z4">
    <w:name w:val="WW8Num5z4"/>
    <w:rsid w:val="0080448C"/>
  </w:style>
  <w:style w:type="character" w:customStyle="1" w:styleId="WW8Num5z5">
    <w:name w:val="WW8Num5z5"/>
    <w:rsid w:val="0080448C"/>
  </w:style>
  <w:style w:type="character" w:customStyle="1" w:styleId="WW8Num5z6">
    <w:name w:val="WW8Num5z6"/>
    <w:rsid w:val="0080448C"/>
    <w:rPr>
      <w:b/>
      <w:bCs/>
    </w:rPr>
  </w:style>
  <w:style w:type="character" w:customStyle="1" w:styleId="WW8Num5z7">
    <w:name w:val="WW8Num5z7"/>
    <w:rsid w:val="0080448C"/>
  </w:style>
  <w:style w:type="character" w:customStyle="1" w:styleId="WW8Num5z8">
    <w:name w:val="WW8Num5z8"/>
    <w:rsid w:val="0080448C"/>
  </w:style>
  <w:style w:type="character" w:customStyle="1" w:styleId="WW8Num6z0">
    <w:name w:val="WW8Num6z0"/>
    <w:rsid w:val="0080448C"/>
    <w:rPr>
      <w:kern w:val="1"/>
    </w:rPr>
  </w:style>
  <w:style w:type="character" w:customStyle="1" w:styleId="WW8Num6z1">
    <w:name w:val="WW8Num6z1"/>
    <w:rsid w:val="0080448C"/>
  </w:style>
  <w:style w:type="character" w:customStyle="1" w:styleId="WW8Num6z2">
    <w:name w:val="WW8Num6z2"/>
    <w:rsid w:val="0080448C"/>
  </w:style>
  <w:style w:type="character" w:customStyle="1" w:styleId="WW8Num6z3">
    <w:name w:val="WW8Num6z3"/>
    <w:rsid w:val="0080448C"/>
  </w:style>
  <w:style w:type="character" w:customStyle="1" w:styleId="WW8Num6z4">
    <w:name w:val="WW8Num6z4"/>
    <w:rsid w:val="0080448C"/>
  </w:style>
  <w:style w:type="character" w:customStyle="1" w:styleId="WW8Num6z5">
    <w:name w:val="WW8Num6z5"/>
    <w:rsid w:val="0080448C"/>
  </w:style>
  <w:style w:type="character" w:customStyle="1" w:styleId="WW8Num6z6">
    <w:name w:val="WW8Num6z6"/>
    <w:rsid w:val="0080448C"/>
  </w:style>
  <w:style w:type="character" w:customStyle="1" w:styleId="WW8Num6z7">
    <w:name w:val="WW8Num6z7"/>
    <w:rsid w:val="0080448C"/>
  </w:style>
  <w:style w:type="character" w:customStyle="1" w:styleId="WW8Num6z8">
    <w:name w:val="WW8Num6z8"/>
    <w:rsid w:val="0080448C"/>
  </w:style>
  <w:style w:type="character" w:customStyle="1" w:styleId="WW8Num7z0">
    <w:name w:val="WW8Num7z0"/>
    <w:rsid w:val="0080448C"/>
  </w:style>
  <w:style w:type="character" w:customStyle="1" w:styleId="WW8Num7z1">
    <w:name w:val="WW8Num7z1"/>
    <w:rsid w:val="0080448C"/>
    <w:rPr>
      <w:rFonts w:ascii="Times New Roman" w:hAnsi="Times New Roman" w:cs="Times New Roman"/>
    </w:rPr>
  </w:style>
  <w:style w:type="character" w:customStyle="1" w:styleId="WW8Num7z2">
    <w:name w:val="WW8Num7z2"/>
    <w:rsid w:val="0080448C"/>
  </w:style>
  <w:style w:type="character" w:customStyle="1" w:styleId="WW8Num7z3">
    <w:name w:val="WW8Num7z3"/>
    <w:rsid w:val="0080448C"/>
    <w:rPr>
      <w:b/>
      <w:bCs/>
    </w:rPr>
  </w:style>
  <w:style w:type="character" w:customStyle="1" w:styleId="WW8Num7z4">
    <w:name w:val="WW8Num7z4"/>
    <w:rsid w:val="0080448C"/>
  </w:style>
  <w:style w:type="character" w:customStyle="1" w:styleId="WW8Num7z5">
    <w:name w:val="WW8Num7z5"/>
    <w:rsid w:val="0080448C"/>
  </w:style>
  <w:style w:type="character" w:customStyle="1" w:styleId="WW8Num7z6">
    <w:name w:val="WW8Num7z6"/>
    <w:rsid w:val="0080448C"/>
  </w:style>
  <w:style w:type="character" w:customStyle="1" w:styleId="WW8Num7z7">
    <w:name w:val="WW8Num7z7"/>
    <w:rsid w:val="0080448C"/>
  </w:style>
  <w:style w:type="character" w:customStyle="1" w:styleId="WW8Num7z8">
    <w:name w:val="WW8Num7z8"/>
    <w:rsid w:val="0080448C"/>
  </w:style>
  <w:style w:type="character" w:customStyle="1" w:styleId="WW8Num8z0">
    <w:name w:val="WW8Num8z0"/>
    <w:rsid w:val="0080448C"/>
    <w:rPr>
      <w:b/>
      <w:bCs/>
    </w:rPr>
  </w:style>
  <w:style w:type="character" w:customStyle="1" w:styleId="WW8Num9z0">
    <w:name w:val="WW8Num9z0"/>
    <w:rsid w:val="0080448C"/>
    <w:rPr>
      <w:rFonts w:ascii="OpenSymbol" w:hAnsi="OpenSymbol" w:cs="font202"/>
    </w:rPr>
  </w:style>
  <w:style w:type="character" w:customStyle="1" w:styleId="WW8Num10z0">
    <w:name w:val="WW8Num10z0"/>
    <w:rsid w:val="0080448C"/>
    <w:rPr>
      <w:b/>
      <w:bCs/>
    </w:rPr>
  </w:style>
  <w:style w:type="character" w:customStyle="1" w:styleId="WW8Num10z1">
    <w:name w:val="WW8Num10z1"/>
    <w:rsid w:val="0080448C"/>
    <w:rPr>
      <w:rFonts w:ascii="Times New Roman" w:hAnsi="Times New Roman" w:cs="Times New Roman"/>
    </w:rPr>
  </w:style>
  <w:style w:type="character" w:customStyle="1" w:styleId="WW8Num10z2">
    <w:name w:val="WW8Num10z2"/>
    <w:rsid w:val="0080448C"/>
  </w:style>
  <w:style w:type="character" w:customStyle="1" w:styleId="WW8Num10z3">
    <w:name w:val="WW8Num10z3"/>
    <w:rsid w:val="0080448C"/>
  </w:style>
  <w:style w:type="character" w:customStyle="1" w:styleId="WW8Num10z4">
    <w:name w:val="WW8Num10z4"/>
    <w:rsid w:val="0080448C"/>
  </w:style>
  <w:style w:type="character" w:customStyle="1" w:styleId="WW8Num10z5">
    <w:name w:val="WW8Num10z5"/>
    <w:rsid w:val="0080448C"/>
  </w:style>
  <w:style w:type="character" w:customStyle="1" w:styleId="WW8Num10z6">
    <w:name w:val="WW8Num10z6"/>
    <w:rsid w:val="0080448C"/>
  </w:style>
  <w:style w:type="character" w:customStyle="1" w:styleId="WW8Num10z7">
    <w:name w:val="WW8Num10z7"/>
    <w:rsid w:val="0080448C"/>
  </w:style>
  <w:style w:type="character" w:customStyle="1" w:styleId="WW8Num10z8">
    <w:name w:val="WW8Num10z8"/>
    <w:rsid w:val="0080448C"/>
  </w:style>
  <w:style w:type="character" w:customStyle="1" w:styleId="WW8Num4z1">
    <w:name w:val="WW8Num4z1"/>
    <w:rsid w:val="0080448C"/>
  </w:style>
  <w:style w:type="character" w:customStyle="1" w:styleId="WW8Num4z2">
    <w:name w:val="WW8Num4z2"/>
    <w:rsid w:val="0080448C"/>
  </w:style>
  <w:style w:type="character" w:customStyle="1" w:styleId="WW8Num4z3">
    <w:name w:val="WW8Num4z3"/>
    <w:rsid w:val="0080448C"/>
  </w:style>
  <w:style w:type="character" w:customStyle="1" w:styleId="WW8Num4z4">
    <w:name w:val="WW8Num4z4"/>
    <w:rsid w:val="0080448C"/>
  </w:style>
  <w:style w:type="character" w:customStyle="1" w:styleId="WW8Num4z5">
    <w:name w:val="WW8Num4z5"/>
    <w:rsid w:val="0080448C"/>
  </w:style>
  <w:style w:type="character" w:customStyle="1" w:styleId="WW8Num4z6">
    <w:name w:val="WW8Num4z6"/>
    <w:rsid w:val="0080448C"/>
  </w:style>
  <w:style w:type="character" w:customStyle="1" w:styleId="WW8Num4z7">
    <w:name w:val="WW8Num4z7"/>
    <w:rsid w:val="0080448C"/>
  </w:style>
  <w:style w:type="character" w:customStyle="1" w:styleId="WW8Num4z8">
    <w:name w:val="WW8Num4z8"/>
    <w:rsid w:val="0080448C"/>
  </w:style>
  <w:style w:type="character" w:customStyle="1" w:styleId="WW8Num8z1">
    <w:name w:val="WW8Num8z1"/>
    <w:rsid w:val="0080448C"/>
  </w:style>
  <w:style w:type="character" w:customStyle="1" w:styleId="WW8Num8z2">
    <w:name w:val="WW8Num8z2"/>
    <w:rsid w:val="0080448C"/>
  </w:style>
  <w:style w:type="character" w:customStyle="1" w:styleId="WW8Num8z3">
    <w:name w:val="WW8Num8z3"/>
    <w:rsid w:val="0080448C"/>
  </w:style>
  <w:style w:type="character" w:customStyle="1" w:styleId="WW8Num8z4">
    <w:name w:val="WW8Num8z4"/>
    <w:rsid w:val="0080448C"/>
  </w:style>
  <w:style w:type="character" w:customStyle="1" w:styleId="WW8Num8z5">
    <w:name w:val="WW8Num8z5"/>
    <w:rsid w:val="0080448C"/>
  </w:style>
  <w:style w:type="character" w:customStyle="1" w:styleId="WW8Num8z6">
    <w:name w:val="WW8Num8z6"/>
    <w:rsid w:val="0080448C"/>
  </w:style>
  <w:style w:type="character" w:customStyle="1" w:styleId="WW8Num8z7">
    <w:name w:val="WW8Num8z7"/>
    <w:rsid w:val="0080448C"/>
  </w:style>
  <w:style w:type="character" w:customStyle="1" w:styleId="WW8Num8z8">
    <w:name w:val="WW8Num8z8"/>
    <w:rsid w:val="0080448C"/>
  </w:style>
  <w:style w:type="character" w:customStyle="1" w:styleId="WW8Num11z0">
    <w:name w:val="WW8Num11z0"/>
    <w:rsid w:val="0080448C"/>
  </w:style>
  <w:style w:type="character" w:customStyle="1" w:styleId="WW8Num12z0">
    <w:name w:val="WW8Num12z0"/>
    <w:rsid w:val="0080448C"/>
  </w:style>
  <w:style w:type="character" w:customStyle="1" w:styleId="WW8Num13z0">
    <w:name w:val="WW8Num13z0"/>
    <w:rsid w:val="0080448C"/>
  </w:style>
  <w:style w:type="character" w:customStyle="1" w:styleId="WW8Num13z1">
    <w:name w:val="WW8Num13z1"/>
    <w:rsid w:val="0080448C"/>
  </w:style>
  <w:style w:type="character" w:customStyle="1" w:styleId="WW8Num13z2">
    <w:name w:val="WW8Num13z2"/>
    <w:rsid w:val="0080448C"/>
  </w:style>
  <w:style w:type="character" w:customStyle="1" w:styleId="WW8Num13z3">
    <w:name w:val="WW8Num13z3"/>
    <w:rsid w:val="0080448C"/>
  </w:style>
  <w:style w:type="character" w:customStyle="1" w:styleId="WW8Num13z4">
    <w:name w:val="WW8Num13z4"/>
    <w:rsid w:val="0080448C"/>
  </w:style>
  <w:style w:type="character" w:customStyle="1" w:styleId="WW8Num13z5">
    <w:name w:val="WW8Num13z5"/>
    <w:rsid w:val="0080448C"/>
  </w:style>
  <w:style w:type="character" w:customStyle="1" w:styleId="WW8Num13z6">
    <w:name w:val="WW8Num13z6"/>
    <w:rsid w:val="0080448C"/>
  </w:style>
  <w:style w:type="character" w:customStyle="1" w:styleId="WW8Num13z7">
    <w:name w:val="WW8Num13z7"/>
    <w:rsid w:val="0080448C"/>
  </w:style>
  <w:style w:type="character" w:customStyle="1" w:styleId="WW8Num13z8">
    <w:name w:val="WW8Num13z8"/>
    <w:rsid w:val="0080448C"/>
  </w:style>
  <w:style w:type="character" w:customStyle="1" w:styleId="WW8Num14z0">
    <w:name w:val="WW8Num14z0"/>
    <w:rsid w:val="0080448C"/>
  </w:style>
  <w:style w:type="character" w:customStyle="1" w:styleId="WW8Num14z1">
    <w:name w:val="WW8Num14z1"/>
    <w:rsid w:val="0080448C"/>
    <w:rPr>
      <w:rFonts w:ascii="Times New Roman" w:hAnsi="Times New Roman" w:cs="Times New Roman"/>
    </w:rPr>
  </w:style>
  <w:style w:type="character" w:customStyle="1" w:styleId="WW8Num14z2">
    <w:name w:val="WW8Num14z2"/>
    <w:rsid w:val="0080448C"/>
  </w:style>
  <w:style w:type="character" w:customStyle="1" w:styleId="WW8Num14z3">
    <w:name w:val="WW8Num14z3"/>
    <w:rsid w:val="0080448C"/>
  </w:style>
  <w:style w:type="character" w:customStyle="1" w:styleId="WW8Num14z4">
    <w:name w:val="WW8Num14z4"/>
    <w:rsid w:val="0080448C"/>
  </w:style>
  <w:style w:type="character" w:customStyle="1" w:styleId="WW8Num14z5">
    <w:name w:val="WW8Num14z5"/>
    <w:rsid w:val="0080448C"/>
  </w:style>
  <w:style w:type="character" w:customStyle="1" w:styleId="WW8Num14z6">
    <w:name w:val="WW8Num14z6"/>
    <w:rsid w:val="0080448C"/>
  </w:style>
  <w:style w:type="character" w:customStyle="1" w:styleId="WW8Num14z7">
    <w:name w:val="WW8Num14z7"/>
    <w:rsid w:val="0080448C"/>
  </w:style>
  <w:style w:type="character" w:customStyle="1" w:styleId="WW8Num14z8">
    <w:name w:val="WW8Num14z8"/>
    <w:rsid w:val="0080448C"/>
  </w:style>
  <w:style w:type="character" w:customStyle="1" w:styleId="Domylnaczcionkaakapitu3">
    <w:name w:val="Domyślna czcionka akapitu3"/>
    <w:rsid w:val="0080448C"/>
  </w:style>
  <w:style w:type="character" w:customStyle="1" w:styleId="WW8Num12z1">
    <w:name w:val="WW8Num12z1"/>
    <w:rsid w:val="0080448C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80448C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  <w:rsid w:val="0080448C"/>
  </w:style>
  <w:style w:type="character" w:customStyle="1" w:styleId="WW8Num9z2">
    <w:name w:val="WW8Num9z2"/>
    <w:rsid w:val="0080448C"/>
    <w:rPr>
      <w:rFonts w:ascii="Symbol" w:hAnsi="Symbol" w:cs="font202"/>
    </w:rPr>
  </w:style>
  <w:style w:type="character" w:customStyle="1" w:styleId="Absatz-Standardschriftart">
    <w:name w:val="Absatz-Standardschriftart"/>
    <w:rsid w:val="0080448C"/>
  </w:style>
  <w:style w:type="character" w:customStyle="1" w:styleId="WW-Absatz-Standardschriftart">
    <w:name w:val="WW-Absatz-Standardschriftart"/>
    <w:rsid w:val="0080448C"/>
  </w:style>
  <w:style w:type="character" w:customStyle="1" w:styleId="WW-Absatz-Standardschriftart1">
    <w:name w:val="WW-Absatz-Standardschriftart1"/>
    <w:rsid w:val="0080448C"/>
  </w:style>
  <w:style w:type="character" w:customStyle="1" w:styleId="WW-Absatz-Standardschriftart11">
    <w:name w:val="WW-Absatz-Standardschriftart11"/>
    <w:rsid w:val="0080448C"/>
  </w:style>
  <w:style w:type="character" w:customStyle="1" w:styleId="Domylnaczcionkaakapitu1">
    <w:name w:val="Domyślna czcionka akapitu1"/>
    <w:rsid w:val="0080448C"/>
  </w:style>
  <w:style w:type="character" w:customStyle="1" w:styleId="RTFNum21">
    <w:name w:val="RTF_Num 2 1"/>
    <w:rsid w:val="0080448C"/>
  </w:style>
  <w:style w:type="character" w:customStyle="1" w:styleId="RTFNum22">
    <w:name w:val="RTF_Num 2 2"/>
    <w:rsid w:val="0080448C"/>
  </w:style>
  <w:style w:type="character" w:customStyle="1" w:styleId="RTFNum23">
    <w:name w:val="RTF_Num 2 3"/>
    <w:rsid w:val="0080448C"/>
  </w:style>
  <w:style w:type="character" w:customStyle="1" w:styleId="RTFNum24">
    <w:name w:val="RTF_Num 2 4"/>
    <w:rsid w:val="0080448C"/>
  </w:style>
  <w:style w:type="character" w:customStyle="1" w:styleId="RTFNum25">
    <w:name w:val="RTF_Num 2 5"/>
    <w:rsid w:val="0080448C"/>
  </w:style>
  <w:style w:type="character" w:customStyle="1" w:styleId="RTFNum26">
    <w:name w:val="RTF_Num 2 6"/>
    <w:rsid w:val="0080448C"/>
  </w:style>
  <w:style w:type="character" w:customStyle="1" w:styleId="RTFNum27">
    <w:name w:val="RTF_Num 2 7"/>
    <w:rsid w:val="0080448C"/>
  </w:style>
  <w:style w:type="character" w:customStyle="1" w:styleId="RTFNum28">
    <w:name w:val="RTF_Num 2 8"/>
    <w:rsid w:val="0080448C"/>
  </w:style>
  <w:style w:type="character" w:customStyle="1" w:styleId="RTFNum29">
    <w:name w:val="RTF_Num 2 9"/>
    <w:rsid w:val="0080448C"/>
  </w:style>
  <w:style w:type="character" w:customStyle="1" w:styleId="RTFNum31">
    <w:name w:val="RTF_Num 3 1"/>
    <w:rsid w:val="0080448C"/>
  </w:style>
  <w:style w:type="character" w:customStyle="1" w:styleId="RTFNum32">
    <w:name w:val="RTF_Num 3 2"/>
    <w:rsid w:val="0080448C"/>
  </w:style>
  <w:style w:type="character" w:customStyle="1" w:styleId="RTFNum33">
    <w:name w:val="RTF_Num 3 3"/>
    <w:rsid w:val="0080448C"/>
  </w:style>
  <w:style w:type="character" w:customStyle="1" w:styleId="RTFNum34">
    <w:name w:val="RTF_Num 3 4"/>
    <w:rsid w:val="0080448C"/>
  </w:style>
  <w:style w:type="character" w:customStyle="1" w:styleId="RTFNum35">
    <w:name w:val="RTF_Num 3 5"/>
    <w:rsid w:val="0080448C"/>
  </w:style>
  <w:style w:type="character" w:customStyle="1" w:styleId="RTFNum36">
    <w:name w:val="RTF_Num 3 6"/>
    <w:rsid w:val="0080448C"/>
  </w:style>
  <w:style w:type="character" w:customStyle="1" w:styleId="RTFNum37">
    <w:name w:val="RTF_Num 3 7"/>
    <w:rsid w:val="0080448C"/>
  </w:style>
  <w:style w:type="character" w:customStyle="1" w:styleId="RTFNum38">
    <w:name w:val="RTF_Num 3 8"/>
    <w:rsid w:val="0080448C"/>
  </w:style>
  <w:style w:type="character" w:customStyle="1" w:styleId="RTFNum39">
    <w:name w:val="RTF_Num 3 9"/>
    <w:rsid w:val="0080448C"/>
  </w:style>
  <w:style w:type="character" w:customStyle="1" w:styleId="RTFNum41">
    <w:name w:val="RTF_Num 4 1"/>
    <w:rsid w:val="0080448C"/>
  </w:style>
  <w:style w:type="character" w:customStyle="1" w:styleId="RTFNum42">
    <w:name w:val="RTF_Num 4 2"/>
    <w:rsid w:val="0080448C"/>
  </w:style>
  <w:style w:type="character" w:customStyle="1" w:styleId="RTFNum43">
    <w:name w:val="RTF_Num 4 3"/>
    <w:rsid w:val="0080448C"/>
  </w:style>
  <w:style w:type="character" w:customStyle="1" w:styleId="RTFNum44">
    <w:name w:val="RTF_Num 4 4"/>
    <w:rsid w:val="0080448C"/>
  </w:style>
  <w:style w:type="character" w:customStyle="1" w:styleId="RTFNum45">
    <w:name w:val="RTF_Num 4 5"/>
    <w:rsid w:val="0080448C"/>
  </w:style>
  <w:style w:type="character" w:customStyle="1" w:styleId="RTFNum46">
    <w:name w:val="RTF_Num 4 6"/>
    <w:rsid w:val="0080448C"/>
  </w:style>
  <w:style w:type="character" w:customStyle="1" w:styleId="RTFNum47">
    <w:name w:val="RTF_Num 4 7"/>
    <w:rsid w:val="0080448C"/>
  </w:style>
  <w:style w:type="character" w:customStyle="1" w:styleId="RTFNum48">
    <w:name w:val="RTF_Num 4 8"/>
    <w:rsid w:val="0080448C"/>
  </w:style>
  <w:style w:type="character" w:customStyle="1" w:styleId="RTFNum49">
    <w:name w:val="RTF_Num 4 9"/>
    <w:rsid w:val="0080448C"/>
  </w:style>
  <w:style w:type="character" w:customStyle="1" w:styleId="RTFNum51">
    <w:name w:val="RTF_Num 5 1"/>
    <w:rsid w:val="0080448C"/>
  </w:style>
  <w:style w:type="character" w:customStyle="1" w:styleId="RTFNum52">
    <w:name w:val="RTF_Num 5 2"/>
    <w:rsid w:val="0080448C"/>
  </w:style>
  <w:style w:type="character" w:customStyle="1" w:styleId="RTFNum53">
    <w:name w:val="RTF_Num 5 3"/>
    <w:rsid w:val="0080448C"/>
  </w:style>
  <w:style w:type="character" w:customStyle="1" w:styleId="RTFNum54">
    <w:name w:val="RTF_Num 5 4"/>
    <w:rsid w:val="0080448C"/>
  </w:style>
  <w:style w:type="character" w:customStyle="1" w:styleId="RTFNum55">
    <w:name w:val="RTF_Num 5 5"/>
    <w:rsid w:val="0080448C"/>
  </w:style>
  <w:style w:type="character" w:customStyle="1" w:styleId="RTFNum56">
    <w:name w:val="RTF_Num 5 6"/>
    <w:rsid w:val="0080448C"/>
  </w:style>
  <w:style w:type="character" w:customStyle="1" w:styleId="RTFNum57">
    <w:name w:val="RTF_Num 5 7"/>
    <w:rsid w:val="0080448C"/>
  </w:style>
  <w:style w:type="character" w:customStyle="1" w:styleId="RTFNum58">
    <w:name w:val="RTF_Num 5 8"/>
    <w:rsid w:val="0080448C"/>
  </w:style>
  <w:style w:type="character" w:customStyle="1" w:styleId="RTFNum59">
    <w:name w:val="RTF_Num 5 9"/>
    <w:rsid w:val="0080448C"/>
  </w:style>
  <w:style w:type="character" w:customStyle="1" w:styleId="RTFNum61">
    <w:name w:val="RTF_Num 6 1"/>
    <w:rsid w:val="0080448C"/>
  </w:style>
  <w:style w:type="character" w:customStyle="1" w:styleId="RTFNum62">
    <w:name w:val="RTF_Num 6 2"/>
    <w:rsid w:val="0080448C"/>
  </w:style>
  <w:style w:type="character" w:customStyle="1" w:styleId="RTFNum63">
    <w:name w:val="RTF_Num 6 3"/>
    <w:rsid w:val="0080448C"/>
  </w:style>
  <w:style w:type="character" w:customStyle="1" w:styleId="RTFNum64">
    <w:name w:val="RTF_Num 6 4"/>
    <w:rsid w:val="0080448C"/>
  </w:style>
  <w:style w:type="character" w:customStyle="1" w:styleId="RTFNum65">
    <w:name w:val="RTF_Num 6 5"/>
    <w:rsid w:val="0080448C"/>
  </w:style>
  <w:style w:type="character" w:customStyle="1" w:styleId="RTFNum66">
    <w:name w:val="RTF_Num 6 6"/>
    <w:rsid w:val="0080448C"/>
  </w:style>
  <w:style w:type="character" w:customStyle="1" w:styleId="RTFNum67">
    <w:name w:val="RTF_Num 6 7"/>
    <w:rsid w:val="0080448C"/>
  </w:style>
  <w:style w:type="character" w:customStyle="1" w:styleId="RTFNum68">
    <w:name w:val="RTF_Num 6 8"/>
    <w:rsid w:val="0080448C"/>
  </w:style>
  <w:style w:type="character" w:customStyle="1" w:styleId="RTFNum69">
    <w:name w:val="RTF_Num 6 9"/>
    <w:rsid w:val="0080448C"/>
  </w:style>
  <w:style w:type="character" w:customStyle="1" w:styleId="RTFNum71">
    <w:name w:val="RTF_Num 7 1"/>
    <w:rsid w:val="0080448C"/>
  </w:style>
  <w:style w:type="character" w:customStyle="1" w:styleId="RTFNum72">
    <w:name w:val="RTF_Num 7 2"/>
    <w:rsid w:val="0080448C"/>
  </w:style>
  <w:style w:type="character" w:customStyle="1" w:styleId="RTFNum73">
    <w:name w:val="RTF_Num 7 3"/>
    <w:rsid w:val="0080448C"/>
  </w:style>
  <w:style w:type="character" w:customStyle="1" w:styleId="RTFNum74">
    <w:name w:val="RTF_Num 7 4"/>
    <w:rsid w:val="0080448C"/>
  </w:style>
  <w:style w:type="character" w:customStyle="1" w:styleId="RTFNum75">
    <w:name w:val="RTF_Num 7 5"/>
    <w:rsid w:val="0080448C"/>
  </w:style>
  <w:style w:type="character" w:customStyle="1" w:styleId="RTFNum76">
    <w:name w:val="RTF_Num 7 6"/>
    <w:rsid w:val="0080448C"/>
  </w:style>
  <w:style w:type="character" w:customStyle="1" w:styleId="RTFNum77">
    <w:name w:val="RTF_Num 7 7"/>
    <w:rsid w:val="0080448C"/>
  </w:style>
  <w:style w:type="character" w:customStyle="1" w:styleId="RTFNum78">
    <w:name w:val="RTF_Num 7 8"/>
    <w:rsid w:val="0080448C"/>
  </w:style>
  <w:style w:type="character" w:customStyle="1" w:styleId="RTFNum79">
    <w:name w:val="RTF_Num 7 9"/>
    <w:rsid w:val="0080448C"/>
  </w:style>
  <w:style w:type="character" w:customStyle="1" w:styleId="RTFNum81">
    <w:name w:val="RTF_Num 8 1"/>
    <w:rsid w:val="0080448C"/>
  </w:style>
  <w:style w:type="character" w:customStyle="1" w:styleId="RTFNum82">
    <w:name w:val="RTF_Num 8 2"/>
    <w:rsid w:val="0080448C"/>
  </w:style>
  <w:style w:type="character" w:customStyle="1" w:styleId="RTFNum83">
    <w:name w:val="RTF_Num 8 3"/>
    <w:rsid w:val="0080448C"/>
  </w:style>
  <w:style w:type="character" w:customStyle="1" w:styleId="RTFNum84">
    <w:name w:val="RTF_Num 8 4"/>
    <w:rsid w:val="0080448C"/>
  </w:style>
  <w:style w:type="character" w:customStyle="1" w:styleId="RTFNum85">
    <w:name w:val="RTF_Num 8 5"/>
    <w:rsid w:val="0080448C"/>
  </w:style>
  <w:style w:type="character" w:customStyle="1" w:styleId="RTFNum86">
    <w:name w:val="RTF_Num 8 6"/>
    <w:rsid w:val="0080448C"/>
  </w:style>
  <w:style w:type="character" w:customStyle="1" w:styleId="RTFNum87">
    <w:name w:val="RTF_Num 8 7"/>
    <w:rsid w:val="0080448C"/>
  </w:style>
  <w:style w:type="character" w:customStyle="1" w:styleId="RTFNum88">
    <w:name w:val="RTF_Num 8 8"/>
    <w:rsid w:val="0080448C"/>
  </w:style>
  <w:style w:type="character" w:customStyle="1" w:styleId="RTFNum89">
    <w:name w:val="RTF_Num 8 9"/>
    <w:rsid w:val="0080448C"/>
  </w:style>
  <w:style w:type="character" w:customStyle="1" w:styleId="RTFNum91">
    <w:name w:val="RTF_Num 9 1"/>
    <w:rsid w:val="0080448C"/>
  </w:style>
  <w:style w:type="character" w:customStyle="1" w:styleId="RTFNum92">
    <w:name w:val="RTF_Num 9 2"/>
    <w:rsid w:val="0080448C"/>
  </w:style>
  <w:style w:type="character" w:customStyle="1" w:styleId="RTFNum93">
    <w:name w:val="RTF_Num 9 3"/>
    <w:rsid w:val="0080448C"/>
  </w:style>
  <w:style w:type="character" w:customStyle="1" w:styleId="RTFNum94">
    <w:name w:val="RTF_Num 9 4"/>
    <w:rsid w:val="0080448C"/>
  </w:style>
  <w:style w:type="character" w:customStyle="1" w:styleId="RTFNum95">
    <w:name w:val="RTF_Num 9 5"/>
    <w:rsid w:val="0080448C"/>
  </w:style>
  <w:style w:type="character" w:customStyle="1" w:styleId="RTFNum96">
    <w:name w:val="RTF_Num 9 6"/>
    <w:rsid w:val="0080448C"/>
  </w:style>
  <w:style w:type="character" w:customStyle="1" w:styleId="RTFNum97">
    <w:name w:val="RTF_Num 9 7"/>
    <w:rsid w:val="0080448C"/>
  </w:style>
  <w:style w:type="character" w:customStyle="1" w:styleId="RTFNum98">
    <w:name w:val="RTF_Num 9 8"/>
    <w:rsid w:val="0080448C"/>
  </w:style>
  <w:style w:type="character" w:customStyle="1" w:styleId="RTFNum99">
    <w:name w:val="RTF_Num 9 9"/>
    <w:rsid w:val="0080448C"/>
  </w:style>
  <w:style w:type="character" w:customStyle="1" w:styleId="RTFNum101">
    <w:name w:val="RTF_Num 10 1"/>
    <w:rsid w:val="0080448C"/>
  </w:style>
  <w:style w:type="character" w:customStyle="1" w:styleId="RTFNum102">
    <w:name w:val="RTF_Num 10 2"/>
    <w:rsid w:val="0080448C"/>
  </w:style>
  <w:style w:type="character" w:customStyle="1" w:styleId="RTFNum103">
    <w:name w:val="RTF_Num 10 3"/>
    <w:rsid w:val="0080448C"/>
  </w:style>
  <w:style w:type="character" w:customStyle="1" w:styleId="RTFNum104">
    <w:name w:val="RTF_Num 10 4"/>
    <w:rsid w:val="0080448C"/>
  </w:style>
  <w:style w:type="character" w:customStyle="1" w:styleId="RTFNum105">
    <w:name w:val="RTF_Num 10 5"/>
    <w:rsid w:val="0080448C"/>
  </w:style>
  <w:style w:type="character" w:customStyle="1" w:styleId="RTFNum106">
    <w:name w:val="RTF_Num 10 6"/>
    <w:rsid w:val="0080448C"/>
  </w:style>
  <w:style w:type="character" w:customStyle="1" w:styleId="RTFNum107">
    <w:name w:val="RTF_Num 10 7"/>
    <w:rsid w:val="0080448C"/>
  </w:style>
  <w:style w:type="character" w:customStyle="1" w:styleId="RTFNum108">
    <w:name w:val="RTF_Num 10 8"/>
    <w:rsid w:val="0080448C"/>
  </w:style>
  <w:style w:type="character" w:customStyle="1" w:styleId="RTFNum109">
    <w:name w:val="RTF_Num 10 9"/>
    <w:rsid w:val="0080448C"/>
  </w:style>
  <w:style w:type="character" w:customStyle="1" w:styleId="RTFNum111">
    <w:name w:val="RTF_Num 11 1"/>
    <w:rsid w:val="0080448C"/>
    <w:rPr>
      <w:rFonts w:ascii="font202" w:eastAsia="font202" w:hAnsi="font202" w:cs="font202"/>
    </w:rPr>
  </w:style>
  <w:style w:type="character" w:customStyle="1" w:styleId="RTFNum112">
    <w:name w:val="RTF_Num 11 2"/>
    <w:rsid w:val="0080448C"/>
    <w:rPr>
      <w:rFonts w:ascii="font202" w:eastAsia="font202" w:hAnsi="font202" w:cs="font202"/>
    </w:rPr>
  </w:style>
  <w:style w:type="character" w:customStyle="1" w:styleId="RTFNum113">
    <w:name w:val="RTF_Num 11 3"/>
    <w:rsid w:val="0080448C"/>
    <w:rPr>
      <w:rFonts w:ascii="font202" w:eastAsia="font202" w:hAnsi="font202" w:cs="font202"/>
    </w:rPr>
  </w:style>
  <w:style w:type="character" w:customStyle="1" w:styleId="RTFNum114">
    <w:name w:val="RTF_Num 11 4"/>
    <w:rsid w:val="0080448C"/>
    <w:rPr>
      <w:rFonts w:ascii="font202" w:eastAsia="font202" w:hAnsi="font202" w:cs="font202"/>
    </w:rPr>
  </w:style>
  <w:style w:type="character" w:customStyle="1" w:styleId="RTFNum115">
    <w:name w:val="RTF_Num 11 5"/>
    <w:rsid w:val="0080448C"/>
    <w:rPr>
      <w:rFonts w:ascii="font202" w:eastAsia="font202" w:hAnsi="font202" w:cs="font202"/>
    </w:rPr>
  </w:style>
  <w:style w:type="character" w:customStyle="1" w:styleId="RTFNum116">
    <w:name w:val="RTF_Num 11 6"/>
    <w:rsid w:val="0080448C"/>
    <w:rPr>
      <w:rFonts w:ascii="font202" w:eastAsia="font202" w:hAnsi="font202" w:cs="font202"/>
    </w:rPr>
  </w:style>
  <w:style w:type="character" w:customStyle="1" w:styleId="RTFNum117">
    <w:name w:val="RTF_Num 11 7"/>
    <w:rsid w:val="0080448C"/>
    <w:rPr>
      <w:rFonts w:ascii="font202" w:eastAsia="font202" w:hAnsi="font202" w:cs="font202"/>
    </w:rPr>
  </w:style>
  <w:style w:type="character" w:customStyle="1" w:styleId="RTFNum118">
    <w:name w:val="RTF_Num 11 8"/>
    <w:rsid w:val="0080448C"/>
    <w:rPr>
      <w:rFonts w:ascii="font202" w:eastAsia="font202" w:hAnsi="font202" w:cs="font202"/>
    </w:rPr>
  </w:style>
  <w:style w:type="character" w:customStyle="1" w:styleId="RTFNum119">
    <w:name w:val="RTF_Num 11 9"/>
    <w:rsid w:val="0080448C"/>
    <w:rPr>
      <w:rFonts w:ascii="font202" w:eastAsia="font202" w:hAnsi="font202" w:cs="font202"/>
    </w:rPr>
  </w:style>
  <w:style w:type="character" w:customStyle="1" w:styleId="TekstdymkaZnak">
    <w:name w:val="Tekst dymka Znak"/>
    <w:rsid w:val="0080448C"/>
    <w:rPr>
      <w:rFonts w:ascii="Tahoma" w:eastAsia="Mangal" w:hAnsi="Tahoma" w:cs="Mangal"/>
      <w:kern w:val="1"/>
      <w:sz w:val="16"/>
      <w:szCs w:val="14"/>
      <w:lang w:bidi="hi-IN"/>
    </w:rPr>
  </w:style>
  <w:style w:type="character" w:customStyle="1" w:styleId="TekstpodstawowywcityZnak">
    <w:name w:val="Tekst podstawowy wcięty Znak"/>
    <w:rsid w:val="0080448C"/>
    <w:rPr>
      <w:rFonts w:eastAsia="Mangal" w:cs="Mangal"/>
      <w:kern w:val="1"/>
      <w:sz w:val="24"/>
      <w:szCs w:val="21"/>
      <w:lang w:bidi="hi-IN"/>
    </w:rPr>
  </w:style>
  <w:style w:type="paragraph" w:customStyle="1" w:styleId="Nagwek30">
    <w:name w:val="Nagłówek3"/>
    <w:basedOn w:val="Normalny"/>
    <w:next w:val="Tekstpodstawowy"/>
    <w:rsid w:val="0080448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80448C"/>
    <w:pPr>
      <w:spacing w:after="120"/>
    </w:pPr>
  </w:style>
  <w:style w:type="paragraph" w:styleId="Lista">
    <w:name w:val="List"/>
    <w:basedOn w:val="Tekstpodstawowy"/>
    <w:rsid w:val="0080448C"/>
    <w:rPr>
      <w:rFonts w:ascii="Tahoma" w:hAnsi="Tahoma" w:cs="Tahoma"/>
    </w:rPr>
  </w:style>
  <w:style w:type="paragraph" w:styleId="Legenda">
    <w:name w:val="caption"/>
    <w:basedOn w:val="Normalny"/>
    <w:qFormat/>
    <w:rsid w:val="0080448C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0448C"/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rsid w:val="0080448C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Nagwek20">
    <w:name w:val="Nagłówek2"/>
    <w:basedOn w:val="Normalny"/>
    <w:next w:val="Tekstpodstawowy"/>
    <w:rsid w:val="0080448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80448C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rsid w:val="0080448C"/>
    <w:pPr>
      <w:suppressLineNumbers/>
      <w:spacing w:before="120" w:after="120"/>
    </w:pPr>
    <w:rPr>
      <w:rFonts w:cs="Mangal"/>
      <w:i/>
      <w:iCs/>
    </w:rPr>
  </w:style>
  <w:style w:type="paragraph" w:styleId="Podpis">
    <w:name w:val="Signature"/>
    <w:basedOn w:val="Normalny"/>
    <w:rsid w:val="0080448C"/>
    <w:pPr>
      <w:spacing w:before="120" w:after="120"/>
    </w:pPr>
    <w:rPr>
      <w:i/>
      <w:iCs/>
    </w:rPr>
  </w:style>
  <w:style w:type="paragraph" w:styleId="Nagwek">
    <w:name w:val="header"/>
    <w:basedOn w:val="Normalny"/>
    <w:link w:val="NagwekZnak"/>
    <w:uiPriority w:val="99"/>
    <w:rsid w:val="0080448C"/>
    <w:pPr>
      <w:keepNext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</w:rPr>
  </w:style>
  <w:style w:type="paragraph" w:customStyle="1" w:styleId="Legenda2">
    <w:name w:val="Legenda2"/>
    <w:rsid w:val="0080448C"/>
    <w:pPr>
      <w:widowControl w:val="0"/>
      <w:suppressAutoHyphens/>
      <w:autoSpaceDE w:val="0"/>
      <w:spacing w:before="120" w:after="120"/>
    </w:pPr>
    <w:rPr>
      <w:rFonts w:eastAsia="Mangal"/>
      <w:i/>
      <w:iCs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rsid w:val="0080448C"/>
    <w:pPr>
      <w:widowControl w:val="0"/>
      <w:tabs>
        <w:tab w:val="left" w:pos="1800"/>
      </w:tabs>
      <w:suppressAutoHyphens/>
      <w:autoSpaceDE w:val="0"/>
      <w:jc w:val="both"/>
    </w:pPr>
    <w:rPr>
      <w:rFonts w:ascii="Arial" w:eastAsia="Mangal" w:hAnsi="Arial" w:cs="Arial"/>
      <w:kern w:val="1"/>
      <w:sz w:val="22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rsid w:val="0080448C"/>
    <w:pPr>
      <w:tabs>
        <w:tab w:val="center" w:pos="4536"/>
        <w:tab w:val="right" w:pos="9072"/>
      </w:tabs>
    </w:pPr>
  </w:style>
  <w:style w:type="paragraph" w:customStyle="1" w:styleId="Teksttreci3">
    <w:name w:val="Tekst treści (3)"/>
    <w:rsid w:val="0080448C"/>
    <w:pPr>
      <w:widowControl w:val="0"/>
      <w:shd w:val="clear" w:color="auto" w:fill="FFFFFF"/>
      <w:suppressAutoHyphens/>
      <w:autoSpaceDE w:val="0"/>
      <w:spacing w:after="240"/>
    </w:pPr>
    <w:rPr>
      <w:rFonts w:ascii="Arial" w:eastAsia="Mangal" w:hAnsi="Arial" w:cs="Arial"/>
      <w:b/>
      <w:bCs/>
      <w:spacing w:val="1"/>
      <w:kern w:val="1"/>
      <w:sz w:val="18"/>
      <w:szCs w:val="24"/>
      <w:lang w:eastAsia="zh-CN" w:bidi="hi-IN"/>
    </w:rPr>
  </w:style>
  <w:style w:type="paragraph" w:customStyle="1" w:styleId="Nagweklubstopka">
    <w:name w:val="Nagłówek lub stopka"/>
    <w:rsid w:val="0080448C"/>
    <w:pPr>
      <w:widowControl w:val="0"/>
      <w:shd w:val="clear" w:color="auto" w:fill="FFFFFF"/>
      <w:suppressAutoHyphens/>
      <w:autoSpaceDE w:val="0"/>
    </w:pPr>
    <w:rPr>
      <w:rFonts w:ascii="Arial" w:eastAsia="Mangal" w:hAnsi="Arial" w:cs="Arial"/>
      <w:b/>
      <w:bCs/>
      <w:spacing w:val="2"/>
      <w:kern w:val="1"/>
      <w:sz w:val="18"/>
      <w:szCs w:val="24"/>
      <w:lang w:eastAsia="zh-CN" w:bidi="hi-IN"/>
    </w:rPr>
  </w:style>
  <w:style w:type="paragraph" w:customStyle="1" w:styleId="Tekstprzypisukocowego1">
    <w:name w:val="Tekst przypisu końcowego1"/>
    <w:rsid w:val="0080448C"/>
    <w:pPr>
      <w:widowControl w:val="0"/>
      <w:suppressAutoHyphens/>
      <w:autoSpaceDE w:val="0"/>
    </w:pPr>
    <w:rPr>
      <w:rFonts w:eastAsia="Mangal"/>
      <w:kern w:val="1"/>
      <w:szCs w:val="24"/>
      <w:lang w:eastAsia="zh-CN" w:bidi="hi-IN"/>
    </w:rPr>
  </w:style>
  <w:style w:type="paragraph" w:styleId="NormalnyWeb">
    <w:name w:val="Normal (Web)"/>
    <w:basedOn w:val="Normalny"/>
    <w:rsid w:val="0080448C"/>
    <w:pPr>
      <w:suppressAutoHyphens w:val="0"/>
      <w:spacing w:before="100" w:after="119"/>
    </w:pPr>
  </w:style>
  <w:style w:type="paragraph" w:customStyle="1" w:styleId="Nagwekstrony">
    <w:name w:val="Nagłówek strony"/>
    <w:basedOn w:val="Normalny"/>
    <w:rsid w:val="0080448C"/>
    <w:pPr>
      <w:suppressLineNumbers/>
      <w:tabs>
        <w:tab w:val="center" w:pos="4320"/>
        <w:tab w:val="right" w:pos="8640"/>
      </w:tabs>
    </w:pPr>
  </w:style>
  <w:style w:type="paragraph" w:customStyle="1" w:styleId="Zawartotabeli">
    <w:name w:val="Zawartość tabeli"/>
    <w:basedOn w:val="Normalny"/>
    <w:rsid w:val="0080448C"/>
    <w:pPr>
      <w:suppressLineNumbers/>
    </w:pPr>
  </w:style>
  <w:style w:type="paragraph" w:customStyle="1" w:styleId="Nagwektabeli">
    <w:name w:val="Nagłówek tabeli"/>
    <w:basedOn w:val="Zawartotabeli"/>
    <w:rsid w:val="0080448C"/>
    <w:pPr>
      <w:jc w:val="center"/>
    </w:pPr>
    <w:rPr>
      <w:b/>
      <w:bCs/>
    </w:rPr>
  </w:style>
  <w:style w:type="paragraph" w:styleId="Tekstdymka">
    <w:name w:val="Balloon Text"/>
    <w:basedOn w:val="Normalny"/>
    <w:rsid w:val="0080448C"/>
    <w:rPr>
      <w:rFonts w:ascii="Tahoma" w:hAnsi="Tahoma" w:cs="Mangal"/>
      <w:sz w:val="16"/>
      <w:szCs w:val="14"/>
    </w:rPr>
  </w:style>
  <w:style w:type="paragraph" w:styleId="Tekstpodstawowywcity">
    <w:name w:val="Body Text Indent"/>
    <w:basedOn w:val="Normalny"/>
    <w:rsid w:val="0080448C"/>
    <w:pPr>
      <w:spacing w:after="120"/>
      <w:ind w:left="283"/>
    </w:pPr>
    <w:rPr>
      <w:rFonts w:cs="Mangal"/>
      <w:szCs w:val="21"/>
    </w:rPr>
  </w:style>
  <w:style w:type="paragraph" w:customStyle="1" w:styleId="Tekstblokowy1">
    <w:name w:val="Tekst blokowy1"/>
    <w:basedOn w:val="Normalny"/>
    <w:rsid w:val="0080448C"/>
    <w:pPr>
      <w:widowControl/>
      <w:tabs>
        <w:tab w:val="left" w:pos="9429"/>
      </w:tabs>
      <w:suppressAutoHyphens w:val="0"/>
      <w:overflowPunct w:val="0"/>
      <w:spacing w:after="120"/>
      <w:ind w:left="360" w:right="-6"/>
      <w:jc w:val="both"/>
      <w:textAlignment w:val="baseline"/>
    </w:pPr>
    <w:rPr>
      <w:rFonts w:eastAsia="Times New Roman"/>
      <w:lang w:bidi="ar-SA"/>
    </w:rPr>
  </w:style>
  <w:style w:type="character" w:customStyle="1" w:styleId="StopkaZnak">
    <w:name w:val="Stopka Znak"/>
    <w:link w:val="Stopka"/>
    <w:uiPriority w:val="99"/>
    <w:rsid w:val="001106C3"/>
    <w:rPr>
      <w:rFonts w:eastAsia="Mangal"/>
      <w:kern w:val="1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7414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2876B9"/>
    <w:rPr>
      <w:rFonts w:eastAsia="Mangal"/>
      <w:kern w:val="1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63646"/>
    <w:pPr>
      <w:ind w:left="708"/>
    </w:pPr>
    <w:rPr>
      <w:rFonts w:cs="Mangal"/>
      <w:szCs w:val="21"/>
    </w:rPr>
  </w:style>
  <w:style w:type="paragraph" w:styleId="Bezodstpw">
    <w:name w:val="No Spacing"/>
    <w:link w:val="BezodstpwZnak"/>
    <w:uiPriority w:val="1"/>
    <w:qFormat/>
    <w:rsid w:val="00BE6DFA"/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651C5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651C5"/>
    <w:rPr>
      <w:rFonts w:eastAsia="Mangal" w:cs="Mangal"/>
      <w:kern w:val="1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CB7329"/>
    <w:rPr>
      <w:rFonts w:ascii="Arial" w:eastAsia="Mangal" w:hAnsi="Arial" w:cs="Arial"/>
      <w:kern w:val="1"/>
      <w:sz w:val="28"/>
      <w:szCs w:val="24"/>
      <w:lang w:eastAsia="zh-CN" w:bidi="hi-IN"/>
    </w:rPr>
  </w:style>
  <w:style w:type="character" w:customStyle="1" w:styleId="BezodstpwZnak">
    <w:name w:val="Bez odstępów Znak"/>
    <w:link w:val="Bezodstpw"/>
    <w:qFormat/>
    <w:locked/>
    <w:rsid w:val="00A84A6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3AB3A-85CA-493D-8302-622B80AEA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subject/>
  <dc:creator>MPU</dc:creator>
  <cp:keywords/>
  <cp:lastModifiedBy>Kędra Mariusz 2</cp:lastModifiedBy>
  <cp:revision>21</cp:revision>
  <cp:lastPrinted>2017-06-22T12:44:00Z</cp:lastPrinted>
  <dcterms:created xsi:type="dcterms:W3CDTF">2022-09-14T04:54:00Z</dcterms:created>
  <dcterms:modified xsi:type="dcterms:W3CDTF">2026-08-06T08:57:00Z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2022-02-10T11:18:22.0289618+01:00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GRN-5694dc91-3eee-4cd9-88a7-a5d4bdcbc159</vt:lpwstr>
  </property>
  <property fmtid="{D5CDD505-2E9C-101B-9397-08002B2CF9AE}" pid="7" name="MFHash">
    <vt:lpwstr>wT59bniiqHgWx3QudKTWzTwjmQqa96scSdl5ht2oLgM=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